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A8FE9" w14:textId="29FEFA79" w:rsidR="00C638AB" w:rsidRDefault="00D248D6" w:rsidP="00D248D6">
      <w:pPr>
        <w:tabs>
          <w:tab w:val="left" w:pos="8137"/>
        </w:tabs>
        <w:spacing w:after="0" w:line="240" w:lineRule="auto"/>
        <w:ind w:left="630"/>
        <w:jc w:val="right"/>
        <w:rPr>
          <w:rFonts w:ascii="Arial" w:eastAsia="Calibri" w:hAnsi="Arial" w:cs="Arial"/>
          <w:b/>
          <w:bCs/>
          <w:i/>
          <w:iCs/>
          <w:sz w:val="20"/>
          <w:szCs w:val="20"/>
          <w:lang w:val="en-US"/>
        </w:rPr>
      </w:pPr>
      <w:bookmarkStart w:id="0" w:name="_Hlk42755263"/>
      <w:r>
        <w:rPr>
          <w:rFonts w:ascii="Arial" w:eastAsia="Calibri" w:hAnsi="Arial" w:cs="Arial"/>
          <w:b/>
          <w:bCs/>
          <w:i/>
          <w:iCs/>
          <w:sz w:val="20"/>
          <w:szCs w:val="20"/>
          <w:lang w:val="en-US"/>
        </w:rPr>
        <w:t xml:space="preserve">SPS 2 </w:t>
      </w:r>
      <w:proofErr w:type="spellStart"/>
      <w:r>
        <w:rPr>
          <w:rFonts w:ascii="Arial" w:eastAsia="Calibri" w:hAnsi="Arial" w:cs="Arial"/>
          <w:b/>
          <w:bCs/>
          <w:i/>
          <w:iCs/>
          <w:sz w:val="20"/>
          <w:szCs w:val="20"/>
          <w:lang w:val="en-US"/>
        </w:rPr>
        <w:t>priedas</w:t>
      </w:r>
      <w:proofErr w:type="spellEnd"/>
    </w:p>
    <w:p w14:paraId="4B592974" w14:textId="77777777" w:rsidR="00D248D6" w:rsidRPr="00820290" w:rsidRDefault="00D248D6" w:rsidP="00D248D6">
      <w:pPr>
        <w:tabs>
          <w:tab w:val="left" w:pos="8137"/>
        </w:tabs>
        <w:spacing w:after="0" w:line="240" w:lineRule="auto"/>
        <w:ind w:left="630"/>
        <w:jc w:val="right"/>
        <w:rPr>
          <w:rFonts w:ascii="Arial" w:eastAsia="Calibri" w:hAnsi="Arial" w:cs="Arial"/>
          <w:b/>
          <w:bCs/>
          <w:i/>
          <w:iCs/>
          <w:sz w:val="20"/>
          <w:szCs w:val="20"/>
          <w:lang w:val="en-US"/>
        </w:rPr>
      </w:pPr>
    </w:p>
    <w:p w14:paraId="689C28F9" w14:textId="7268DCFC" w:rsidR="00024CB8" w:rsidRPr="004058BE" w:rsidRDefault="00024CB8" w:rsidP="00BB3A4B">
      <w:pPr>
        <w:tabs>
          <w:tab w:val="left" w:pos="8137"/>
        </w:tabs>
        <w:spacing w:after="0" w:line="240" w:lineRule="auto"/>
        <w:jc w:val="center"/>
        <w:rPr>
          <w:rFonts w:ascii="Arial" w:eastAsia="Calibri" w:hAnsi="Arial" w:cs="Arial"/>
          <w:b/>
          <w:bCs/>
          <w:sz w:val="20"/>
          <w:szCs w:val="20"/>
        </w:rPr>
      </w:pPr>
      <w:r w:rsidRPr="03F790F5">
        <w:rPr>
          <w:rFonts w:ascii="Arial" w:eastAsia="Calibri" w:hAnsi="Arial" w:cs="Arial"/>
          <w:b/>
          <w:bCs/>
          <w:sz w:val="20"/>
          <w:szCs w:val="20"/>
        </w:rPr>
        <w:t>TECHNINĖ SPECIFIKACIJA</w:t>
      </w:r>
    </w:p>
    <w:p w14:paraId="2850DB8E" w14:textId="05807E84" w:rsidR="00CF3ECE" w:rsidRPr="004058BE" w:rsidRDefault="00BC7A86" w:rsidP="00C679BB">
      <w:pPr>
        <w:numPr>
          <w:ilvl w:val="0"/>
          <w:numId w:val="3"/>
        </w:numPr>
        <w:pBdr>
          <w:top w:val="single" w:sz="8" w:space="1" w:color="auto"/>
          <w:bottom w:val="single" w:sz="8" w:space="1" w:color="auto"/>
        </w:pBdr>
        <w:tabs>
          <w:tab w:val="left" w:pos="284"/>
        </w:tabs>
        <w:spacing w:after="0" w:line="240" w:lineRule="auto"/>
        <w:ind w:left="0" w:firstLine="0"/>
        <w:rPr>
          <w:rFonts w:ascii="Arial" w:eastAsia="Calibri" w:hAnsi="Arial" w:cs="Arial"/>
          <w:b/>
          <w:sz w:val="20"/>
          <w:szCs w:val="20"/>
        </w:rPr>
      </w:pPr>
      <w:r>
        <w:rPr>
          <w:rFonts w:ascii="Arial" w:eastAsia="Calibri" w:hAnsi="Arial" w:cs="Arial"/>
          <w:b/>
          <w:sz w:val="20"/>
          <w:szCs w:val="20"/>
        </w:rPr>
        <w:t>PIRKIMO OBJEKTAS IR KIEKIAI / APIMTYS</w:t>
      </w:r>
      <w:r w:rsidR="009437BE">
        <w:rPr>
          <w:rFonts w:ascii="Arial" w:eastAsia="Calibri" w:hAnsi="Arial" w:cs="Arial"/>
          <w:b/>
          <w:sz w:val="20"/>
          <w:szCs w:val="20"/>
        </w:rPr>
        <w:t>:</w:t>
      </w:r>
    </w:p>
    <w:p w14:paraId="4C41E1A0" w14:textId="6CFD8D6E" w:rsidR="00D36C52" w:rsidRPr="008453B3" w:rsidRDefault="0084455A" w:rsidP="00BC7A86">
      <w:pPr>
        <w:tabs>
          <w:tab w:val="left" w:pos="567"/>
        </w:tabs>
        <w:spacing w:after="0" w:line="240" w:lineRule="auto"/>
        <w:jc w:val="both"/>
        <w:rPr>
          <w:rFonts w:ascii="Arial" w:eastAsia="Calibri" w:hAnsi="Arial" w:cs="Arial"/>
          <w:sz w:val="20"/>
          <w:szCs w:val="20"/>
        </w:rPr>
      </w:pPr>
      <w:r w:rsidRPr="008453B3">
        <w:rPr>
          <w:rFonts w:ascii="Arial" w:eastAsia="Calibri" w:hAnsi="Arial" w:cs="Arial"/>
          <w:sz w:val="20"/>
          <w:szCs w:val="20"/>
        </w:rPr>
        <w:t>1</w:t>
      </w:r>
      <w:r w:rsidR="00BC7A86" w:rsidRPr="008453B3">
        <w:rPr>
          <w:rFonts w:ascii="Arial" w:eastAsia="Calibri" w:hAnsi="Arial" w:cs="Arial"/>
          <w:sz w:val="20"/>
          <w:szCs w:val="20"/>
        </w:rPr>
        <w:t xml:space="preserve">.1. </w:t>
      </w:r>
      <w:r w:rsidR="00C31708" w:rsidRPr="008453B3">
        <w:rPr>
          <w:rFonts w:ascii="Arial" w:eastAsia="Calibri" w:hAnsi="Arial" w:cs="Arial"/>
          <w:sz w:val="20"/>
          <w:szCs w:val="20"/>
        </w:rPr>
        <w:t>Prekių kiekis</w:t>
      </w:r>
      <w:r w:rsidR="003C1F09" w:rsidRPr="008453B3">
        <w:rPr>
          <w:rFonts w:ascii="Arial" w:eastAsia="Calibri" w:hAnsi="Arial" w:cs="Arial"/>
          <w:sz w:val="20"/>
          <w:szCs w:val="20"/>
        </w:rPr>
        <w:t xml:space="preserve"> / </w:t>
      </w:r>
      <w:r w:rsidR="004F5CF4" w:rsidRPr="008453B3">
        <w:rPr>
          <w:rFonts w:ascii="Arial" w:eastAsia="Calibri" w:hAnsi="Arial" w:cs="Arial"/>
          <w:sz w:val="20"/>
          <w:szCs w:val="20"/>
        </w:rPr>
        <w:t xml:space="preserve">Paslaugų </w:t>
      </w:r>
      <w:r w:rsidR="003C1F09" w:rsidRPr="008453B3">
        <w:rPr>
          <w:rFonts w:ascii="Arial" w:eastAsia="Calibri" w:hAnsi="Arial" w:cs="Arial"/>
          <w:sz w:val="20"/>
          <w:szCs w:val="20"/>
        </w:rPr>
        <w:t>apimtys</w:t>
      </w:r>
      <w:r w:rsidR="00AF517A">
        <w:rPr>
          <w:rFonts w:ascii="Arial" w:eastAsia="Calibri" w:hAnsi="Arial" w:cs="Arial"/>
          <w:sz w:val="20"/>
          <w:szCs w:val="20"/>
        </w:rPr>
        <w:t xml:space="preserve"> /</w:t>
      </w:r>
      <w:r w:rsidR="00B055FF">
        <w:rPr>
          <w:rFonts w:ascii="Arial" w:eastAsia="Calibri" w:hAnsi="Arial" w:cs="Arial"/>
          <w:sz w:val="20"/>
          <w:szCs w:val="20"/>
        </w:rPr>
        <w:t xml:space="preserve"> Dydžiai</w:t>
      </w:r>
      <w:r w:rsidR="003C1F09" w:rsidRPr="008453B3">
        <w:rPr>
          <w:rFonts w:ascii="Arial" w:eastAsia="Calibri" w:hAnsi="Arial" w:cs="Arial"/>
          <w:sz w:val="20"/>
          <w:szCs w:val="20"/>
        </w:rPr>
        <w:t xml:space="preserve"> nurodyti žemiau esančioje lentelėje</w:t>
      </w:r>
      <w:r w:rsidR="00C31708" w:rsidRPr="008453B3">
        <w:rPr>
          <w:rFonts w:ascii="Arial" w:eastAsia="Calibri" w:hAnsi="Arial" w:cs="Arial"/>
          <w:sz w:val="20"/>
          <w:szCs w:val="20"/>
        </w:rPr>
        <w:t>:</w:t>
      </w:r>
    </w:p>
    <w:p w14:paraId="3AC6319B" w14:textId="4A652F83" w:rsidR="00C31708" w:rsidRPr="008453B3" w:rsidRDefault="003C1F09" w:rsidP="00C31708">
      <w:pPr>
        <w:tabs>
          <w:tab w:val="left" w:pos="567"/>
        </w:tabs>
        <w:spacing w:after="0" w:line="240" w:lineRule="auto"/>
        <w:jc w:val="right"/>
        <w:rPr>
          <w:rFonts w:ascii="Arial" w:eastAsia="Calibri" w:hAnsi="Arial" w:cs="Arial"/>
          <w:sz w:val="20"/>
          <w:szCs w:val="20"/>
        </w:rPr>
      </w:pPr>
      <w:r w:rsidRPr="008453B3">
        <w:rPr>
          <w:rFonts w:ascii="Arial" w:eastAsia="Calibri" w:hAnsi="Arial" w:cs="Arial"/>
          <w:sz w:val="20"/>
          <w:szCs w:val="20"/>
        </w:rPr>
        <w:t>Lentelė Nr. 1</w:t>
      </w:r>
    </w:p>
    <w:tbl>
      <w:tblPr>
        <w:tblW w:w="5000" w:type="pct"/>
        <w:jc w:val="center"/>
        <w:tblCellMar>
          <w:left w:w="70" w:type="dxa"/>
          <w:right w:w="70" w:type="dxa"/>
        </w:tblCellMar>
        <w:tblLook w:val="04A0" w:firstRow="1" w:lastRow="0" w:firstColumn="1" w:lastColumn="0" w:noHBand="0" w:noVBand="1"/>
      </w:tblPr>
      <w:tblGrid>
        <w:gridCol w:w="632"/>
        <w:gridCol w:w="4206"/>
        <w:gridCol w:w="2257"/>
        <w:gridCol w:w="2255"/>
      </w:tblGrid>
      <w:tr w:rsidR="004330F0" w:rsidRPr="00C31708" w14:paraId="20094246" w14:textId="1D40EE7D" w:rsidTr="551A54B0">
        <w:trPr>
          <w:trHeight w:val="693"/>
          <w:jc w:val="center"/>
        </w:trPr>
        <w:tc>
          <w:tcPr>
            <w:tcW w:w="3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0F7E1A" w14:textId="6705EFD1" w:rsidR="004330F0" w:rsidRPr="00C31708" w:rsidRDefault="004330F0" w:rsidP="00C31708">
            <w:pPr>
              <w:spacing w:after="0" w:line="276" w:lineRule="auto"/>
              <w:jc w:val="center"/>
              <w:rPr>
                <w:rFonts w:ascii="Arial" w:hAnsi="Arial" w:cs="Arial"/>
                <w:b/>
                <w:bCs/>
                <w:noProof/>
                <w:sz w:val="20"/>
                <w:szCs w:val="20"/>
                <w:lang w:val="en-US" w:eastAsia="pl-PL"/>
              </w:rPr>
            </w:pPr>
            <w:bookmarkStart w:id="1" w:name="_Hlk127222769"/>
            <w:r w:rsidRPr="00C31708">
              <w:rPr>
                <w:rFonts w:ascii="Arial" w:hAnsi="Arial" w:cs="Arial"/>
                <w:b/>
                <w:bCs/>
                <w:noProof/>
                <w:sz w:val="20"/>
                <w:szCs w:val="20"/>
                <w:lang w:val="en-US" w:eastAsia="pl-PL"/>
              </w:rPr>
              <w:t>Eil.</w:t>
            </w:r>
          </w:p>
          <w:p w14:paraId="79231FF7" w14:textId="47E3D281" w:rsidR="004330F0" w:rsidRPr="00C31708" w:rsidRDefault="004330F0" w:rsidP="00C31708">
            <w:pPr>
              <w:spacing w:after="0" w:line="276" w:lineRule="auto"/>
              <w:jc w:val="center"/>
              <w:rPr>
                <w:rFonts w:ascii="Arial" w:hAnsi="Arial" w:cs="Arial"/>
                <w:b/>
                <w:bCs/>
                <w:noProof/>
                <w:sz w:val="20"/>
                <w:szCs w:val="20"/>
                <w:lang w:val="en-US" w:eastAsia="pl-PL"/>
              </w:rPr>
            </w:pPr>
            <w:r w:rsidRPr="00C31708">
              <w:rPr>
                <w:rFonts w:ascii="Arial" w:hAnsi="Arial" w:cs="Arial"/>
                <w:b/>
                <w:bCs/>
                <w:noProof/>
                <w:sz w:val="20"/>
                <w:szCs w:val="20"/>
                <w:lang w:val="en-US" w:eastAsia="pl-PL"/>
              </w:rPr>
              <w:t>Nr.</w:t>
            </w:r>
          </w:p>
        </w:tc>
        <w:tc>
          <w:tcPr>
            <w:tcW w:w="2249" w:type="pct"/>
            <w:tcBorders>
              <w:top w:val="single" w:sz="4" w:space="0" w:color="auto"/>
              <w:left w:val="nil"/>
              <w:bottom w:val="single" w:sz="4" w:space="0" w:color="auto"/>
              <w:right w:val="single" w:sz="4" w:space="0" w:color="auto"/>
            </w:tcBorders>
            <w:shd w:val="clear" w:color="auto" w:fill="auto"/>
            <w:vAlign w:val="center"/>
          </w:tcPr>
          <w:p w14:paraId="538E4655" w14:textId="16BCB2CF" w:rsidR="004330F0" w:rsidRPr="00C31708" w:rsidRDefault="004330F0" w:rsidP="00C31708">
            <w:pPr>
              <w:spacing w:after="0" w:line="276" w:lineRule="auto"/>
              <w:jc w:val="center"/>
              <w:rPr>
                <w:rFonts w:ascii="Arial" w:hAnsi="Arial" w:cs="Arial"/>
                <w:b/>
                <w:bCs/>
                <w:noProof/>
                <w:sz w:val="20"/>
                <w:szCs w:val="20"/>
                <w:lang w:val="en-US" w:eastAsia="pl-PL"/>
              </w:rPr>
            </w:pPr>
            <w:r w:rsidRPr="00C31708">
              <w:rPr>
                <w:rFonts w:ascii="Arial" w:hAnsi="Arial" w:cs="Arial"/>
                <w:b/>
                <w:bCs/>
                <w:noProof/>
                <w:sz w:val="20"/>
                <w:szCs w:val="20"/>
                <w:lang w:val="en-US" w:eastAsia="pl-PL"/>
              </w:rPr>
              <w:t>P</w:t>
            </w:r>
            <w:r>
              <w:rPr>
                <w:rFonts w:ascii="Arial" w:hAnsi="Arial" w:cs="Arial"/>
                <w:b/>
                <w:bCs/>
                <w:noProof/>
                <w:sz w:val="20"/>
                <w:szCs w:val="20"/>
                <w:lang w:val="en-US" w:eastAsia="pl-PL"/>
              </w:rPr>
              <w:t>rekių / Paslaugų p</w:t>
            </w:r>
            <w:r w:rsidRPr="00C31708">
              <w:rPr>
                <w:rFonts w:ascii="Arial" w:hAnsi="Arial" w:cs="Arial"/>
                <w:b/>
                <w:bCs/>
                <w:noProof/>
                <w:sz w:val="20"/>
                <w:szCs w:val="20"/>
                <w:lang w:val="en-US" w:eastAsia="pl-PL"/>
              </w:rPr>
              <w:t>avadinimas</w:t>
            </w:r>
          </w:p>
        </w:tc>
        <w:tc>
          <w:tcPr>
            <w:tcW w:w="1207" w:type="pct"/>
            <w:tcBorders>
              <w:top w:val="single" w:sz="4" w:space="0" w:color="auto"/>
              <w:left w:val="single" w:sz="4" w:space="0" w:color="auto"/>
              <w:bottom w:val="single" w:sz="4" w:space="0" w:color="auto"/>
              <w:right w:val="single" w:sz="4" w:space="0" w:color="auto"/>
            </w:tcBorders>
            <w:shd w:val="clear" w:color="auto" w:fill="auto"/>
            <w:vAlign w:val="center"/>
          </w:tcPr>
          <w:p w14:paraId="142D119C" w14:textId="7D370CD9" w:rsidR="004330F0" w:rsidRPr="00C31708" w:rsidRDefault="004330F0" w:rsidP="00C31708">
            <w:pPr>
              <w:spacing w:after="0" w:line="276" w:lineRule="auto"/>
              <w:jc w:val="center"/>
              <w:rPr>
                <w:rFonts w:ascii="Arial" w:hAnsi="Arial" w:cs="Arial"/>
                <w:b/>
                <w:bCs/>
                <w:noProof/>
                <w:sz w:val="20"/>
                <w:szCs w:val="20"/>
                <w:lang w:val="en-US" w:eastAsia="pl-PL"/>
              </w:rPr>
            </w:pPr>
            <w:r w:rsidRPr="00C31708">
              <w:rPr>
                <w:rFonts w:ascii="Arial" w:hAnsi="Arial" w:cs="Arial"/>
                <w:b/>
                <w:bCs/>
                <w:noProof/>
                <w:sz w:val="20"/>
                <w:szCs w:val="20"/>
                <w:lang w:val="en-US" w:eastAsia="pl-PL"/>
              </w:rPr>
              <w:t>Kiekis</w:t>
            </w:r>
            <w:r w:rsidR="0089442A">
              <w:rPr>
                <w:rFonts w:ascii="Arial" w:hAnsi="Arial" w:cs="Arial"/>
                <w:b/>
                <w:bCs/>
                <w:noProof/>
                <w:sz w:val="20"/>
                <w:szCs w:val="20"/>
                <w:lang w:val="en-US" w:eastAsia="pl-PL"/>
              </w:rPr>
              <w:t xml:space="preserve"> (</w:t>
            </w:r>
            <w:r w:rsidR="00EB25EA">
              <w:rPr>
                <w:rFonts w:ascii="Arial" w:hAnsi="Arial" w:cs="Arial"/>
                <w:b/>
                <w:bCs/>
                <w:noProof/>
                <w:sz w:val="20"/>
                <w:szCs w:val="20"/>
                <w:lang w:val="en-US" w:eastAsia="pl-PL"/>
              </w:rPr>
              <w:t>vnt.)</w:t>
            </w:r>
          </w:p>
        </w:tc>
        <w:tc>
          <w:tcPr>
            <w:tcW w:w="1207" w:type="pct"/>
            <w:tcBorders>
              <w:top w:val="single" w:sz="4" w:space="0" w:color="auto"/>
              <w:left w:val="single" w:sz="4" w:space="0" w:color="auto"/>
              <w:bottom w:val="single" w:sz="4" w:space="0" w:color="auto"/>
              <w:right w:val="single" w:sz="4" w:space="0" w:color="auto"/>
            </w:tcBorders>
          </w:tcPr>
          <w:p w14:paraId="08C11942" w14:textId="77777777" w:rsidR="004330F0" w:rsidRDefault="004330F0" w:rsidP="00C31708">
            <w:pPr>
              <w:spacing w:after="0" w:line="276" w:lineRule="auto"/>
              <w:jc w:val="center"/>
              <w:rPr>
                <w:rFonts w:ascii="Arial" w:hAnsi="Arial" w:cs="Arial"/>
                <w:b/>
                <w:sz w:val="20"/>
                <w:szCs w:val="20"/>
              </w:rPr>
            </w:pPr>
          </w:p>
          <w:p w14:paraId="5F09E675" w14:textId="354DE7C4" w:rsidR="004330F0" w:rsidRPr="00C31708" w:rsidRDefault="004330F0" w:rsidP="00C31708">
            <w:pPr>
              <w:spacing w:after="0" w:line="276" w:lineRule="auto"/>
              <w:jc w:val="center"/>
              <w:rPr>
                <w:rFonts w:ascii="Arial" w:hAnsi="Arial" w:cs="Arial"/>
                <w:b/>
                <w:bCs/>
                <w:noProof/>
                <w:sz w:val="20"/>
                <w:szCs w:val="20"/>
                <w:lang w:val="en-US" w:eastAsia="pl-PL"/>
              </w:rPr>
            </w:pPr>
            <w:r w:rsidRPr="00BB2342">
              <w:rPr>
                <w:rFonts w:ascii="Arial" w:hAnsi="Arial" w:cs="Arial"/>
                <w:b/>
                <w:sz w:val="20"/>
                <w:szCs w:val="20"/>
              </w:rPr>
              <w:t>Dydis, sąlyga</w:t>
            </w:r>
          </w:p>
        </w:tc>
      </w:tr>
      <w:tr w:rsidR="004330F0" w:rsidRPr="00C31708" w14:paraId="2C456742" w14:textId="7C8BA04A" w:rsidTr="551A54B0">
        <w:trPr>
          <w:trHeight w:val="284"/>
          <w:jc w:val="center"/>
        </w:trPr>
        <w:tc>
          <w:tcPr>
            <w:tcW w:w="33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403E8A" w14:textId="69F42A54" w:rsidR="004330F0" w:rsidRPr="00C31708" w:rsidRDefault="004330F0" w:rsidP="00C31708">
            <w:pPr>
              <w:spacing w:after="0" w:line="276" w:lineRule="auto"/>
              <w:jc w:val="center"/>
              <w:rPr>
                <w:rFonts w:ascii="Arial" w:hAnsi="Arial" w:cs="Arial"/>
                <w:noProof/>
                <w:sz w:val="20"/>
                <w:szCs w:val="20"/>
                <w:lang w:val="en-US" w:eastAsia="pl-PL"/>
              </w:rPr>
            </w:pPr>
            <w:r w:rsidRPr="00C31708">
              <w:rPr>
                <w:rFonts w:ascii="Arial" w:hAnsi="Arial" w:cs="Arial"/>
                <w:noProof/>
                <w:sz w:val="20"/>
                <w:szCs w:val="20"/>
                <w:lang w:val="en-US" w:eastAsia="pl-PL"/>
              </w:rPr>
              <w:t>1.</w:t>
            </w:r>
          </w:p>
        </w:tc>
        <w:tc>
          <w:tcPr>
            <w:tcW w:w="2249" w:type="pct"/>
            <w:tcBorders>
              <w:top w:val="single" w:sz="4" w:space="0" w:color="auto"/>
              <w:left w:val="nil"/>
              <w:bottom w:val="single" w:sz="4" w:space="0" w:color="auto"/>
              <w:right w:val="single" w:sz="4" w:space="0" w:color="auto"/>
            </w:tcBorders>
            <w:shd w:val="clear" w:color="auto" w:fill="auto"/>
            <w:vAlign w:val="center"/>
          </w:tcPr>
          <w:p w14:paraId="21ABF612" w14:textId="2DFB0830" w:rsidR="004330F0" w:rsidRPr="00561DE7" w:rsidRDefault="004330F0" w:rsidP="00C31708">
            <w:pPr>
              <w:spacing w:after="0" w:line="276" w:lineRule="auto"/>
              <w:jc w:val="center"/>
              <w:rPr>
                <w:rFonts w:ascii="Arial" w:hAnsi="Arial" w:cs="Arial"/>
                <w:sz w:val="20"/>
                <w:szCs w:val="20"/>
                <w:lang w:val="en-US"/>
              </w:rPr>
            </w:pPr>
            <w:r w:rsidRPr="551A54B0">
              <w:rPr>
                <w:rFonts w:ascii="Arial" w:hAnsi="Arial" w:cs="Arial"/>
                <w:sz w:val="20"/>
                <w:szCs w:val="20"/>
                <w:lang w:val="en-US"/>
              </w:rPr>
              <w:t xml:space="preserve">Smėlio </w:t>
            </w:r>
            <w:proofErr w:type="spellStart"/>
            <w:r w:rsidRPr="551A54B0">
              <w:rPr>
                <w:rFonts w:ascii="Arial" w:hAnsi="Arial" w:cs="Arial"/>
                <w:sz w:val="20"/>
                <w:szCs w:val="20"/>
                <w:lang w:val="en-US"/>
              </w:rPr>
              <w:t>maišai</w:t>
            </w:r>
            <w:proofErr w:type="spellEnd"/>
            <w:r w:rsidRPr="551A54B0">
              <w:rPr>
                <w:rFonts w:ascii="Arial" w:hAnsi="Arial" w:cs="Arial"/>
                <w:sz w:val="20"/>
                <w:szCs w:val="20"/>
                <w:lang w:val="en-US"/>
              </w:rPr>
              <w:t xml:space="preserve"> – </w:t>
            </w:r>
            <w:proofErr w:type="spellStart"/>
            <w:r w:rsidRPr="551A54B0">
              <w:rPr>
                <w:rFonts w:ascii="Arial" w:hAnsi="Arial" w:cs="Arial"/>
                <w:sz w:val="20"/>
                <w:szCs w:val="20"/>
                <w:lang w:val="en-US"/>
              </w:rPr>
              <w:t>užpildomieji</w:t>
            </w:r>
            <w:proofErr w:type="spellEnd"/>
            <w:r w:rsidRPr="551A54B0">
              <w:rPr>
                <w:rFonts w:ascii="Arial" w:hAnsi="Arial" w:cs="Arial"/>
                <w:sz w:val="20"/>
                <w:szCs w:val="20"/>
                <w:lang w:val="en-US"/>
              </w:rPr>
              <w:t xml:space="preserve"> </w:t>
            </w:r>
            <w:proofErr w:type="spellStart"/>
            <w:r w:rsidRPr="551A54B0">
              <w:rPr>
                <w:rFonts w:ascii="Arial" w:hAnsi="Arial" w:cs="Arial"/>
                <w:sz w:val="20"/>
                <w:szCs w:val="20"/>
                <w:lang w:val="en-US"/>
              </w:rPr>
              <w:t>barjerai</w:t>
            </w:r>
            <w:proofErr w:type="spellEnd"/>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BE462" w14:textId="196E205F" w:rsidR="004330F0" w:rsidRPr="00C31708" w:rsidRDefault="4D7B33BA" w:rsidP="00C31708">
            <w:pPr>
              <w:spacing w:after="0" w:line="276" w:lineRule="auto"/>
              <w:jc w:val="center"/>
              <w:rPr>
                <w:rFonts w:ascii="Arial" w:hAnsi="Arial" w:cs="Arial"/>
                <w:color w:val="000000"/>
                <w:sz w:val="20"/>
                <w:szCs w:val="20"/>
                <w:lang w:val="en-US"/>
              </w:rPr>
            </w:pPr>
            <w:r w:rsidRPr="229A20AD">
              <w:rPr>
                <w:rFonts w:ascii="Arial" w:hAnsi="Arial" w:cs="Arial"/>
                <w:color w:val="000000" w:themeColor="text1"/>
                <w:sz w:val="20"/>
                <w:szCs w:val="20"/>
                <w:lang w:val="en-US"/>
              </w:rPr>
              <w:t>2</w:t>
            </w:r>
            <w:r w:rsidR="4E64EEE9" w:rsidRPr="229A20AD">
              <w:rPr>
                <w:rFonts w:ascii="Arial" w:hAnsi="Arial" w:cs="Arial"/>
                <w:color w:val="000000" w:themeColor="text1"/>
                <w:sz w:val="20"/>
                <w:szCs w:val="20"/>
                <w:lang w:val="en-US"/>
              </w:rPr>
              <w:t>56</w:t>
            </w:r>
            <w:r w:rsidRPr="229A20AD">
              <w:rPr>
                <w:rFonts w:ascii="Arial" w:hAnsi="Arial" w:cs="Arial"/>
                <w:color w:val="000000" w:themeColor="text1"/>
                <w:sz w:val="20"/>
                <w:szCs w:val="20"/>
                <w:lang w:val="en-US"/>
              </w:rPr>
              <w:t xml:space="preserve"> </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tcPr>
          <w:p w14:paraId="13912BC7" w14:textId="693953EA" w:rsidR="004330F0" w:rsidRPr="000A3C9D" w:rsidRDefault="747FF587" w:rsidP="000A3C9D">
            <w:pPr>
              <w:spacing w:line="257" w:lineRule="auto"/>
              <w:rPr>
                <w:rFonts w:ascii="Arial" w:eastAsia="Arial" w:hAnsi="Arial" w:cs="Arial"/>
                <w:sz w:val="20"/>
                <w:szCs w:val="20"/>
              </w:rPr>
            </w:pPr>
            <w:r w:rsidRPr="551A54B0">
              <w:rPr>
                <w:rFonts w:ascii="Arial" w:eastAsia="Arial" w:hAnsi="Arial" w:cs="Arial"/>
                <w:b/>
                <w:bCs/>
                <w:sz w:val="20"/>
                <w:szCs w:val="20"/>
              </w:rPr>
              <w:t>1</w:t>
            </w:r>
            <w:r w:rsidR="32189705" w:rsidRPr="551A54B0">
              <w:rPr>
                <w:rFonts w:ascii="Arial" w:eastAsia="Arial" w:hAnsi="Arial" w:cs="Arial"/>
                <w:b/>
                <w:bCs/>
                <w:sz w:val="20"/>
                <w:szCs w:val="20"/>
              </w:rPr>
              <w:t>*</w:t>
            </w:r>
            <w:r w:rsidRPr="551A54B0">
              <w:rPr>
                <w:rFonts w:ascii="Arial" w:eastAsia="Arial" w:hAnsi="Arial" w:cs="Arial"/>
                <w:b/>
                <w:bCs/>
                <w:sz w:val="20"/>
                <w:szCs w:val="20"/>
              </w:rPr>
              <w:t>-</w:t>
            </w:r>
            <w:proofErr w:type="spellStart"/>
            <w:r w:rsidRPr="551A54B0">
              <w:rPr>
                <w:rFonts w:ascii="Arial" w:eastAsia="Arial" w:hAnsi="Arial" w:cs="Arial"/>
                <w:b/>
                <w:bCs/>
                <w:sz w:val="20"/>
                <w:szCs w:val="20"/>
              </w:rPr>
              <w:t>os</w:t>
            </w:r>
            <w:proofErr w:type="spellEnd"/>
            <w:r w:rsidRPr="551A54B0">
              <w:rPr>
                <w:rFonts w:ascii="Arial" w:eastAsia="Arial" w:hAnsi="Arial" w:cs="Arial"/>
                <w:b/>
                <w:bCs/>
                <w:sz w:val="20"/>
                <w:szCs w:val="20"/>
              </w:rPr>
              <w:t xml:space="preserve"> </w:t>
            </w:r>
            <w:r w:rsidR="78278651" w:rsidRPr="551A54B0">
              <w:rPr>
                <w:rFonts w:ascii="Arial" w:eastAsia="Arial" w:hAnsi="Arial" w:cs="Arial"/>
                <w:b/>
                <w:bCs/>
                <w:sz w:val="20"/>
                <w:szCs w:val="20"/>
              </w:rPr>
              <w:t>Prekės</w:t>
            </w:r>
            <w:r w:rsidR="3B04C142" w:rsidRPr="551A54B0">
              <w:rPr>
                <w:rFonts w:ascii="Arial" w:eastAsia="Arial" w:hAnsi="Arial" w:cs="Arial"/>
                <w:b/>
                <w:bCs/>
                <w:sz w:val="20"/>
                <w:szCs w:val="20"/>
              </w:rPr>
              <w:t xml:space="preserve"> (segmento)</w:t>
            </w:r>
            <w:r w:rsidR="4D7B33BA" w:rsidRPr="551A54B0">
              <w:rPr>
                <w:rFonts w:ascii="Arial" w:eastAsia="Arial" w:hAnsi="Arial" w:cs="Arial"/>
                <w:sz w:val="20"/>
                <w:szCs w:val="20"/>
              </w:rPr>
              <w:t xml:space="preserve"> </w:t>
            </w:r>
            <w:r w:rsidR="00333E16">
              <w:rPr>
                <w:rFonts w:ascii="Arial" w:eastAsia="Arial" w:hAnsi="Arial" w:cs="Arial"/>
                <w:sz w:val="20"/>
                <w:szCs w:val="20"/>
              </w:rPr>
              <w:t xml:space="preserve">Minimalūs </w:t>
            </w:r>
            <w:r w:rsidR="4D7B33BA" w:rsidRPr="551A54B0">
              <w:rPr>
                <w:rFonts w:ascii="Arial" w:eastAsia="Arial" w:hAnsi="Arial" w:cs="Arial"/>
                <w:sz w:val="20"/>
                <w:szCs w:val="20"/>
              </w:rPr>
              <w:t>išmatavimai</w:t>
            </w:r>
            <w:r w:rsidR="0A6A2595" w:rsidRPr="551A54B0">
              <w:rPr>
                <w:rFonts w:ascii="Arial" w:eastAsia="Arial" w:hAnsi="Arial" w:cs="Arial"/>
                <w:sz w:val="20"/>
                <w:szCs w:val="20"/>
              </w:rPr>
              <w:t xml:space="preserve"> </w:t>
            </w:r>
            <w:r w:rsidR="4D7B33BA" w:rsidRPr="551A54B0">
              <w:rPr>
                <w:rFonts w:ascii="Arial" w:eastAsia="Arial" w:hAnsi="Arial" w:cs="Arial"/>
                <w:sz w:val="20"/>
                <w:szCs w:val="20"/>
              </w:rPr>
              <w:t xml:space="preserve">: aukštis 2,21 m ± 0,05 m; plotis 1,5 m ± 0,05 m; ilgis 7,5 m ± 0,05 m. </w:t>
            </w:r>
          </w:p>
        </w:tc>
      </w:tr>
      <w:tr w:rsidR="004330F0" w:rsidRPr="00C31708" w14:paraId="107C444B" w14:textId="54E296BC" w:rsidTr="551A54B0">
        <w:trPr>
          <w:trHeight w:val="284"/>
          <w:jc w:val="center"/>
        </w:trPr>
        <w:tc>
          <w:tcPr>
            <w:tcW w:w="33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9718C7" w14:textId="067815AA" w:rsidR="004330F0" w:rsidRPr="00C31708" w:rsidRDefault="004330F0" w:rsidP="00C31708">
            <w:pPr>
              <w:spacing w:after="0" w:line="276" w:lineRule="auto"/>
              <w:jc w:val="center"/>
              <w:rPr>
                <w:rFonts w:ascii="Arial" w:hAnsi="Arial" w:cs="Arial"/>
                <w:noProof/>
                <w:sz w:val="20"/>
                <w:szCs w:val="20"/>
                <w:lang w:val="en-US" w:eastAsia="pl-PL"/>
              </w:rPr>
            </w:pPr>
            <w:r w:rsidRPr="00C31708">
              <w:rPr>
                <w:rFonts w:ascii="Arial" w:hAnsi="Arial" w:cs="Arial"/>
                <w:noProof/>
                <w:sz w:val="20"/>
                <w:szCs w:val="20"/>
                <w:lang w:val="en-US" w:eastAsia="pl-PL"/>
              </w:rPr>
              <w:t>2.</w:t>
            </w:r>
          </w:p>
        </w:tc>
        <w:tc>
          <w:tcPr>
            <w:tcW w:w="2249" w:type="pct"/>
            <w:tcBorders>
              <w:top w:val="single" w:sz="4" w:space="0" w:color="auto"/>
              <w:left w:val="nil"/>
              <w:bottom w:val="single" w:sz="4" w:space="0" w:color="auto"/>
              <w:right w:val="single" w:sz="4" w:space="0" w:color="auto"/>
            </w:tcBorders>
            <w:shd w:val="clear" w:color="auto" w:fill="auto"/>
            <w:vAlign w:val="center"/>
          </w:tcPr>
          <w:p w14:paraId="289E8746" w14:textId="21F0A3D3" w:rsidR="004330F0" w:rsidRPr="00561DE7" w:rsidRDefault="004330F0" w:rsidP="00C31708">
            <w:pPr>
              <w:spacing w:after="0" w:line="276" w:lineRule="auto"/>
              <w:jc w:val="center"/>
              <w:rPr>
                <w:rFonts w:ascii="Arial" w:hAnsi="Arial" w:cs="Arial"/>
                <w:sz w:val="20"/>
                <w:szCs w:val="20"/>
                <w:lang w:val="en-US"/>
              </w:rPr>
            </w:pPr>
            <w:r w:rsidRPr="00561DE7">
              <w:rPr>
                <w:rFonts w:ascii="Arial" w:hAnsi="Arial" w:cs="Arial"/>
                <w:sz w:val="20"/>
                <w:szCs w:val="20"/>
                <w:lang w:val="en-US"/>
              </w:rPr>
              <w:t xml:space="preserve">Smėlio </w:t>
            </w:r>
            <w:proofErr w:type="spellStart"/>
            <w:r w:rsidRPr="00561DE7">
              <w:rPr>
                <w:rFonts w:ascii="Arial" w:hAnsi="Arial" w:cs="Arial"/>
                <w:sz w:val="20"/>
                <w:szCs w:val="20"/>
                <w:lang w:val="en-US"/>
              </w:rPr>
              <w:t>maišai</w:t>
            </w:r>
            <w:proofErr w:type="spellEnd"/>
            <w:r w:rsidRPr="00561DE7">
              <w:rPr>
                <w:rFonts w:ascii="Arial" w:hAnsi="Arial" w:cs="Arial"/>
                <w:sz w:val="20"/>
                <w:szCs w:val="20"/>
                <w:lang w:val="en-US"/>
              </w:rPr>
              <w:t xml:space="preserve"> – </w:t>
            </w:r>
            <w:proofErr w:type="spellStart"/>
            <w:r w:rsidRPr="00561DE7">
              <w:rPr>
                <w:rFonts w:ascii="Arial" w:hAnsi="Arial" w:cs="Arial"/>
                <w:sz w:val="20"/>
                <w:szCs w:val="20"/>
                <w:lang w:val="en-US"/>
              </w:rPr>
              <w:t>užpildomieji</w:t>
            </w:r>
            <w:proofErr w:type="spellEnd"/>
            <w:r w:rsidRPr="00561DE7">
              <w:rPr>
                <w:rFonts w:ascii="Arial" w:hAnsi="Arial" w:cs="Arial"/>
                <w:sz w:val="20"/>
                <w:szCs w:val="20"/>
                <w:lang w:val="en-US"/>
              </w:rPr>
              <w:t xml:space="preserve"> </w:t>
            </w:r>
            <w:proofErr w:type="spellStart"/>
            <w:r w:rsidRPr="00561DE7">
              <w:rPr>
                <w:rFonts w:ascii="Arial" w:hAnsi="Arial" w:cs="Arial"/>
                <w:sz w:val="20"/>
                <w:szCs w:val="20"/>
                <w:lang w:val="en-US"/>
              </w:rPr>
              <w:t>barjerai</w:t>
            </w:r>
            <w:proofErr w:type="spellEnd"/>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8615E" w14:textId="19140667" w:rsidR="004330F0" w:rsidRPr="00C31708" w:rsidRDefault="004330F0" w:rsidP="00C31708">
            <w:pPr>
              <w:spacing w:after="0" w:line="276" w:lineRule="auto"/>
              <w:jc w:val="center"/>
              <w:rPr>
                <w:rFonts w:ascii="Arial" w:hAnsi="Arial" w:cs="Arial"/>
                <w:sz w:val="20"/>
                <w:szCs w:val="20"/>
                <w:lang w:val="en-US"/>
              </w:rPr>
            </w:pPr>
            <w:r w:rsidRPr="0762B117">
              <w:rPr>
                <w:rFonts w:ascii="Arial" w:hAnsi="Arial" w:cs="Arial"/>
                <w:sz w:val="20"/>
                <w:szCs w:val="20"/>
                <w:lang w:val="en-US"/>
              </w:rPr>
              <w:t>19</w:t>
            </w:r>
            <w:r w:rsidR="009F51E2" w:rsidRPr="0762B117">
              <w:rPr>
                <w:rFonts w:ascii="Arial" w:hAnsi="Arial" w:cs="Arial"/>
                <w:sz w:val="20"/>
                <w:szCs w:val="20"/>
                <w:lang w:val="en-US"/>
              </w:rPr>
              <w:t>2</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tcPr>
          <w:p w14:paraId="13BD9765" w14:textId="3CB2CF35" w:rsidR="004330F0" w:rsidRPr="00E17448" w:rsidRDefault="008D6EDB" w:rsidP="00083E1C">
            <w:pPr>
              <w:spacing w:after="0" w:line="276" w:lineRule="auto"/>
              <w:rPr>
                <w:rFonts w:ascii="Arial" w:hAnsi="Arial" w:cs="Arial"/>
                <w:sz w:val="20"/>
                <w:szCs w:val="20"/>
                <w:lang w:val="pt-PT"/>
              </w:rPr>
            </w:pPr>
            <w:r w:rsidRPr="0762B117">
              <w:rPr>
                <w:rFonts w:ascii="Arial" w:eastAsia="Arial" w:hAnsi="Arial" w:cs="Arial"/>
                <w:b/>
                <w:bCs/>
                <w:sz w:val="20"/>
                <w:szCs w:val="20"/>
              </w:rPr>
              <w:t>2</w:t>
            </w:r>
            <w:r w:rsidR="003072E1" w:rsidRPr="0762B117">
              <w:rPr>
                <w:rFonts w:ascii="Arial" w:eastAsia="Arial" w:hAnsi="Arial" w:cs="Arial"/>
                <w:b/>
                <w:bCs/>
                <w:sz w:val="20"/>
                <w:szCs w:val="20"/>
              </w:rPr>
              <w:t>**</w:t>
            </w:r>
            <w:r w:rsidRPr="0762B117">
              <w:rPr>
                <w:rFonts w:ascii="Arial" w:eastAsia="Arial" w:hAnsi="Arial" w:cs="Arial"/>
                <w:b/>
                <w:bCs/>
                <w:sz w:val="20"/>
                <w:szCs w:val="20"/>
              </w:rPr>
              <w:t>-</w:t>
            </w:r>
            <w:proofErr w:type="spellStart"/>
            <w:r w:rsidRPr="0762B117">
              <w:rPr>
                <w:rFonts w:ascii="Arial" w:eastAsia="Arial" w:hAnsi="Arial" w:cs="Arial"/>
                <w:b/>
                <w:bCs/>
                <w:sz w:val="20"/>
                <w:szCs w:val="20"/>
              </w:rPr>
              <w:t>os</w:t>
            </w:r>
            <w:proofErr w:type="spellEnd"/>
            <w:r w:rsidRPr="0762B117">
              <w:rPr>
                <w:rFonts w:ascii="Arial" w:eastAsia="Arial" w:hAnsi="Arial" w:cs="Arial"/>
                <w:b/>
                <w:bCs/>
                <w:sz w:val="20"/>
                <w:szCs w:val="20"/>
              </w:rPr>
              <w:t xml:space="preserve"> </w:t>
            </w:r>
            <w:r w:rsidR="005D63F4" w:rsidRPr="0762B117">
              <w:rPr>
                <w:rFonts w:ascii="Arial" w:eastAsia="Arial" w:hAnsi="Arial" w:cs="Arial"/>
                <w:b/>
                <w:bCs/>
                <w:sz w:val="20"/>
                <w:szCs w:val="20"/>
              </w:rPr>
              <w:t>Prekės</w:t>
            </w:r>
            <w:r w:rsidR="00655533" w:rsidRPr="0762B117">
              <w:rPr>
                <w:rFonts w:ascii="Arial" w:eastAsia="Arial" w:hAnsi="Arial" w:cs="Arial"/>
                <w:b/>
                <w:bCs/>
                <w:sz w:val="20"/>
                <w:szCs w:val="20"/>
              </w:rPr>
              <w:t xml:space="preserve"> (segmento)</w:t>
            </w:r>
            <w:r w:rsidR="004330F0" w:rsidRPr="0762B117">
              <w:rPr>
                <w:rFonts w:ascii="Arial" w:eastAsia="Arial" w:hAnsi="Arial" w:cs="Arial"/>
                <w:sz w:val="20"/>
                <w:szCs w:val="20"/>
              </w:rPr>
              <w:t xml:space="preserve"> išmatavimai</w:t>
            </w:r>
            <w:r w:rsidR="000A3C9D" w:rsidRPr="0762B117">
              <w:rPr>
                <w:rFonts w:ascii="Arial" w:eastAsia="Arial" w:hAnsi="Arial" w:cs="Arial"/>
                <w:sz w:val="20"/>
                <w:szCs w:val="20"/>
              </w:rPr>
              <w:t xml:space="preserve"> </w:t>
            </w:r>
            <w:r w:rsidR="004330F0" w:rsidRPr="0762B117">
              <w:rPr>
                <w:rFonts w:ascii="Arial" w:eastAsia="Arial" w:hAnsi="Arial" w:cs="Arial"/>
                <w:sz w:val="20"/>
                <w:szCs w:val="20"/>
              </w:rPr>
              <w:t>: aukštis 1 m ± 0,05 m; plotis 1 m ± 0,05 m; ilgis 10 m ± 0,05 m.</w:t>
            </w:r>
          </w:p>
        </w:tc>
      </w:tr>
      <w:bookmarkEnd w:id="1"/>
    </w:tbl>
    <w:p w14:paraId="595C239B" w14:textId="77777777" w:rsidR="00C31708" w:rsidRPr="00D36C52" w:rsidRDefault="00C31708" w:rsidP="00C31708">
      <w:pPr>
        <w:tabs>
          <w:tab w:val="left" w:pos="567"/>
        </w:tabs>
        <w:spacing w:after="0" w:line="240" w:lineRule="auto"/>
        <w:jc w:val="right"/>
        <w:rPr>
          <w:rFonts w:ascii="Arial" w:eastAsia="Calibri" w:hAnsi="Arial" w:cs="Arial"/>
          <w:color w:val="FF0000"/>
          <w:sz w:val="20"/>
          <w:szCs w:val="20"/>
        </w:rPr>
      </w:pPr>
    </w:p>
    <w:p w14:paraId="237B03A5" w14:textId="0763CF1E" w:rsidR="00BC7A86" w:rsidRPr="004058BE" w:rsidRDefault="00BC7A86" w:rsidP="00C679BB">
      <w:pPr>
        <w:numPr>
          <w:ilvl w:val="0"/>
          <w:numId w:val="3"/>
        </w:numPr>
        <w:pBdr>
          <w:top w:val="single" w:sz="8" w:space="1" w:color="auto"/>
          <w:bottom w:val="single" w:sz="8" w:space="1" w:color="auto"/>
        </w:pBdr>
        <w:tabs>
          <w:tab w:val="left" w:pos="284"/>
        </w:tabs>
        <w:spacing w:after="0" w:line="240" w:lineRule="auto"/>
        <w:ind w:left="0" w:firstLine="0"/>
        <w:rPr>
          <w:rFonts w:ascii="Arial" w:eastAsia="Calibri" w:hAnsi="Arial" w:cs="Arial"/>
          <w:b/>
          <w:sz w:val="20"/>
          <w:szCs w:val="20"/>
        </w:rPr>
      </w:pPr>
      <w:r>
        <w:rPr>
          <w:rFonts w:ascii="Arial" w:eastAsia="Calibri" w:hAnsi="Arial" w:cs="Arial"/>
          <w:b/>
          <w:sz w:val="20"/>
          <w:szCs w:val="20"/>
        </w:rPr>
        <w:t>PREKIŲ PRISTATYMO ADRESAS</w:t>
      </w:r>
      <w:r w:rsidR="00D36C52">
        <w:rPr>
          <w:rFonts w:ascii="Arial" w:eastAsia="Calibri" w:hAnsi="Arial" w:cs="Arial"/>
          <w:b/>
          <w:sz w:val="20"/>
          <w:szCs w:val="20"/>
        </w:rPr>
        <w:t xml:space="preserve"> IR TERMINAI</w:t>
      </w:r>
      <w:r w:rsidR="004F5CF4">
        <w:rPr>
          <w:rFonts w:ascii="Arial" w:eastAsia="Calibri" w:hAnsi="Arial" w:cs="Arial"/>
          <w:b/>
          <w:sz w:val="20"/>
          <w:szCs w:val="20"/>
        </w:rPr>
        <w:t xml:space="preserve"> / PASLAUGŲ TIEKIMO TVARKA IR TERMINAI</w:t>
      </w:r>
      <w:r>
        <w:rPr>
          <w:rFonts w:ascii="Arial" w:eastAsia="Calibri" w:hAnsi="Arial" w:cs="Arial"/>
          <w:b/>
          <w:sz w:val="20"/>
          <w:szCs w:val="20"/>
        </w:rPr>
        <w:t>:</w:t>
      </w:r>
    </w:p>
    <w:p w14:paraId="1DF80EB1" w14:textId="3DC8FBFE" w:rsidR="00D36C52" w:rsidRDefault="00D36C52" w:rsidP="00C679BB">
      <w:pPr>
        <w:pStyle w:val="ListParagraph"/>
        <w:numPr>
          <w:ilvl w:val="1"/>
          <w:numId w:val="3"/>
        </w:numPr>
        <w:tabs>
          <w:tab w:val="left" w:pos="567"/>
        </w:tabs>
        <w:spacing w:after="0" w:line="240" w:lineRule="auto"/>
        <w:ind w:left="426"/>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 </w:t>
      </w:r>
      <w:r w:rsidR="009437BE" w:rsidRPr="00456951">
        <w:rPr>
          <w:rFonts w:ascii="Arial" w:eastAsia="Calibri" w:hAnsi="Arial" w:cs="Arial"/>
          <w:color w:val="000000" w:themeColor="text1"/>
          <w:sz w:val="20"/>
          <w:szCs w:val="20"/>
        </w:rPr>
        <w:t>Prek</w:t>
      </w:r>
      <w:r w:rsidR="00BC7A86" w:rsidRPr="00456951">
        <w:rPr>
          <w:rFonts w:ascii="Arial" w:eastAsia="Calibri" w:hAnsi="Arial" w:cs="Arial"/>
          <w:color w:val="000000" w:themeColor="text1"/>
          <w:sz w:val="20"/>
          <w:szCs w:val="20"/>
        </w:rPr>
        <w:t>ių</w:t>
      </w:r>
      <w:r w:rsidR="009437BE" w:rsidRPr="00456951">
        <w:rPr>
          <w:rFonts w:ascii="Arial" w:eastAsia="Calibri" w:hAnsi="Arial" w:cs="Arial"/>
          <w:color w:val="000000" w:themeColor="text1"/>
          <w:sz w:val="20"/>
          <w:szCs w:val="20"/>
        </w:rPr>
        <w:t xml:space="preserve"> </w:t>
      </w:r>
      <w:r w:rsidR="001451A0">
        <w:rPr>
          <w:rFonts w:ascii="Arial" w:eastAsia="Calibri" w:hAnsi="Arial" w:cs="Arial"/>
          <w:color w:val="000000" w:themeColor="text1"/>
          <w:sz w:val="20"/>
          <w:szCs w:val="20"/>
        </w:rPr>
        <w:t xml:space="preserve">ir jų kiekių </w:t>
      </w:r>
      <w:r w:rsidR="009437BE" w:rsidRPr="00456951">
        <w:rPr>
          <w:rFonts w:ascii="Arial" w:eastAsia="Calibri" w:hAnsi="Arial" w:cs="Arial"/>
          <w:color w:val="000000" w:themeColor="text1"/>
          <w:sz w:val="20"/>
          <w:szCs w:val="20"/>
        </w:rPr>
        <w:t>pristatymo adresa</w:t>
      </w:r>
      <w:r w:rsidR="001816DC">
        <w:rPr>
          <w:rFonts w:ascii="Arial" w:eastAsia="Calibri" w:hAnsi="Arial" w:cs="Arial"/>
          <w:color w:val="000000" w:themeColor="text1"/>
          <w:sz w:val="20"/>
          <w:szCs w:val="20"/>
        </w:rPr>
        <w:t>i :</w:t>
      </w:r>
    </w:p>
    <w:p w14:paraId="67B91E5F" w14:textId="77777777" w:rsidR="00C32571" w:rsidRDefault="00C32571" w:rsidP="00C32571">
      <w:pPr>
        <w:pStyle w:val="ListParagraph"/>
        <w:tabs>
          <w:tab w:val="left" w:pos="567"/>
        </w:tabs>
        <w:spacing w:after="0" w:line="240" w:lineRule="auto"/>
        <w:jc w:val="both"/>
        <w:rPr>
          <w:rFonts w:ascii="Arial" w:eastAsia="Calibri" w:hAnsi="Arial" w:cs="Arial"/>
          <w:color w:val="000000" w:themeColor="text1"/>
          <w:sz w:val="20"/>
          <w:szCs w:val="20"/>
        </w:rPr>
      </w:pPr>
    </w:p>
    <w:tbl>
      <w:tblPr>
        <w:tblW w:w="5000" w:type="pct"/>
        <w:jc w:val="center"/>
        <w:tblCellMar>
          <w:left w:w="70" w:type="dxa"/>
          <w:right w:w="70" w:type="dxa"/>
        </w:tblCellMar>
        <w:tblLook w:val="04A0" w:firstRow="1" w:lastRow="0" w:firstColumn="1" w:lastColumn="0" w:noHBand="0" w:noVBand="1"/>
      </w:tblPr>
      <w:tblGrid>
        <w:gridCol w:w="634"/>
        <w:gridCol w:w="4206"/>
        <w:gridCol w:w="2255"/>
        <w:gridCol w:w="2255"/>
      </w:tblGrid>
      <w:tr w:rsidR="00627026" w:rsidRPr="00C31708" w14:paraId="3283CB5F" w14:textId="0DF5B451" w:rsidTr="05DBDCA8">
        <w:trPr>
          <w:trHeight w:val="693"/>
          <w:jc w:val="center"/>
        </w:trPr>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9FB615" w14:textId="77777777" w:rsidR="00627026" w:rsidRPr="00C31708" w:rsidRDefault="00627026" w:rsidP="00E73B81">
            <w:pPr>
              <w:spacing w:after="0" w:line="276" w:lineRule="auto"/>
              <w:jc w:val="center"/>
              <w:rPr>
                <w:rFonts w:ascii="Arial" w:hAnsi="Arial" w:cs="Arial"/>
                <w:b/>
                <w:bCs/>
                <w:noProof/>
                <w:sz w:val="20"/>
                <w:szCs w:val="20"/>
                <w:lang w:val="en-US" w:eastAsia="pl-PL"/>
              </w:rPr>
            </w:pPr>
            <w:r w:rsidRPr="00C31708">
              <w:rPr>
                <w:rFonts w:ascii="Arial" w:hAnsi="Arial" w:cs="Arial"/>
                <w:b/>
                <w:bCs/>
                <w:noProof/>
                <w:sz w:val="20"/>
                <w:szCs w:val="20"/>
                <w:lang w:val="en-US" w:eastAsia="pl-PL"/>
              </w:rPr>
              <w:t>Eil.</w:t>
            </w:r>
          </w:p>
          <w:p w14:paraId="5C194A0D" w14:textId="77777777" w:rsidR="00627026" w:rsidRPr="00C31708" w:rsidRDefault="00627026" w:rsidP="00E73B81">
            <w:pPr>
              <w:spacing w:after="0" w:line="276" w:lineRule="auto"/>
              <w:jc w:val="center"/>
              <w:rPr>
                <w:rFonts w:ascii="Arial" w:hAnsi="Arial" w:cs="Arial"/>
                <w:b/>
                <w:bCs/>
                <w:noProof/>
                <w:sz w:val="20"/>
                <w:szCs w:val="20"/>
                <w:lang w:val="en-US" w:eastAsia="pl-PL"/>
              </w:rPr>
            </w:pPr>
            <w:r w:rsidRPr="00C31708">
              <w:rPr>
                <w:rFonts w:ascii="Arial" w:hAnsi="Arial" w:cs="Arial"/>
                <w:b/>
                <w:bCs/>
                <w:noProof/>
                <w:sz w:val="20"/>
                <w:szCs w:val="20"/>
                <w:lang w:val="en-US" w:eastAsia="pl-PL"/>
              </w:rPr>
              <w:t>Nr.</w:t>
            </w:r>
          </w:p>
        </w:tc>
        <w:tc>
          <w:tcPr>
            <w:tcW w:w="2249" w:type="pct"/>
            <w:tcBorders>
              <w:top w:val="single" w:sz="4" w:space="0" w:color="auto"/>
              <w:left w:val="nil"/>
              <w:bottom w:val="single" w:sz="4" w:space="0" w:color="auto"/>
              <w:right w:val="single" w:sz="4" w:space="0" w:color="auto"/>
            </w:tcBorders>
            <w:shd w:val="clear" w:color="auto" w:fill="auto"/>
            <w:vAlign w:val="center"/>
          </w:tcPr>
          <w:p w14:paraId="513AA977" w14:textId="032EBCFE" w:rsidR="00627026" w:rsidRPr="00C31708" w:rsidRDefault="661D4892" w:rsidP="00772EEF">
            <w:pPr>
              <w:spacing w:after="0" w:line="276" w:lineRule="auto"/>
              <w:jc w:val="center"/>
              <w:rPr>
                <w:rFonts w:ascii="Arial" w:hAnsi="Arial" w:cs="Arial"/>
                <w:b/>
                <w:bCs/>
                <w:noProof/>
                <w:sz w:val="20"/>
                <w:szCs w:val="20"/>
                <w:lang w:val="en-US" w:eastAsia="pl-PL"/>
              </w:rPr>
            </w:pPr>
            <w:r w:rsidRPr="05DBDCA8">
              <w:rPr>
                <w:rFonts w:ascii="Arial" w:hAnsi="Arial" w:cs="Arial"/>
                <w:b/>
                <w:bCs/>
                <w:noProof/>
                <w:sz w:val="20"/>
                <w:szCs w:val="20"/>
                <w:lang w:val="en-US" w:eastAsia="pl-PL"/>
              </w:rPr>
              <w:t>Prekių pristatymo adresas</w:t>
            </w:r>
          </w:p>
        </w:tc>
        <w:tc>
          <w:tcPr>
            <w:tcW w:w="1206" w:type="pct"/>
            <w:tcBorders>
              <w:top w:val="single" w:sz="4" w:space="0" w:color="auto"/>
              <w:left w:val="single" w:sz="4" w:space="0" w:color="auto"/>
              <w:bottom w:val="single" w:sz="4" w:space="0" w:color="auto"/>
              <w:right w:val="single" w:sz="4" w:space="0" w:color="auto"/>
            </w:tcBorders>
            <w:shd w:val="clear" w:color="auto" w:fill="auto"/>
            <w:vAlign w:val="center"/>
          </w:tcPr>
          <w:p w14:paraId="528424C7" w14:textId="063FDBF3" w:rsidR="00627026" w:rsidRPr="00F209D6" w:rsidRDefault="00627026" w:rsidP="00F209D6">
            <w:pPr>
              <w:spacing w:after="0" w:line="276" w:lineRule="auto"/>
              <w:jc w:val="center"/>
              <w:rPr>
                <w:rFonts w:ascii="Arial" w:hAnsi="Arial" w:cs="Arial"/>
                <w:b/>
                <w:bCs/>
                <w:noProof/>
                <w:sz w:val="20"/>
                <w:szCs w:val="20"/>
                <w:lang w:val="en-US" w:eastAsia="pl-PL"/>
              </w:rPr>
            </w:pPr>
            <w:r w:rsidRPr="00F209D6">
              <w:rPr>
                <w:rFonts w:ascii="Arial" w:hAnsi="Arial" w:cs="Arial"/>
                <w:b/>
                <w:bCs/>
                <w:noProof/>
                <w:sz w:val="20"/>
                <w:szCs w:val="20"/>
                <w:lang w:val="en-US" w:eastAsia="pl-PL"/>
              </w:rPr>
              <w:t>Kiekis</w:t>
            </w:r>
            <w:r w:rsidR="00EB25EA">
              <w:rPr>
                <w:rFonts w:ascii="Arial" w:hAnsi="Arial" w:cs="Arial"/>
                <w:b/>
                <w:bCs/>
                <w:noProof/>
                <w:sz w:val="20"/>
                <w:szCs w:val="20"/>
                <w:lang w:val="en-US" w:eastAsia="pl-PL"/>
              </w:rPr>
              <w:t xml:space="preserve"> (vnt.)</w:t>
            </w:r>
          </w:p>
        </w:tc>
        <w:tc>
          <w:tcPr>
            <w:tcW w:w="1206" w:type="pct"/>
            <w:tcBorders>
              <w:top w:val="single" w:sz="4" w:space="0" w:color="auto"/>
              <w:left w:val="single" w:sz="4" w:space="0" w:color="auto"/>
              <w:bottom w:val="single" w:sz="4" w:space="0" w:color="auto"/>
              <w:right w:val="single" w:sz="4" w:space="0" w:color="auto"/>
            </w:tcBorders>
          </w:tcPr>
          <w:p w14:paraId="705EBE29" w14:textId="77777777" w:rsidR="00F209D6" w:rsidRPr="00F209D6" w:rsidRDefault="00F209D6" w:rsidP="00F209D6">
            <w:pPr>
              <w:spacing w:after="0" w:line="276" w:lineRule="auto"/>
              <w:jc w:val="center"/>
              <w:rPr>
                <w:rFonts w:ascii="Arial" w:hAnsi="Arial" w:cs="Arial"/>
                <w:b/>
                <w:bCs/>
                <w:noProof/>
                <w:sz w:val="20"/>
                <w:szCs w:val="20"/>
                <w:lang w:val="en-US" w:eastAsia="pl-PL"/>
              </w:rPr>
            </w:pPr>
          </w:p>
          <w:p w14:paraId="261350C8" w14:textId="51EA8EF9" w:rsidR="00627026" w:rsidRPr="00853E3C" w:rsidRDefault="005D63F4" w:rsidP="00AE3B06">
            <w:pPr>
              <w:spacing w:after="0" w:line="276" w:lineRule="auto"/>
              <w:jc w:val="center"/>
              <w:rPr>
                <w:rFonts w:ascii="Arial" w:hAnsi="Arial" w:cs="Arial"/>
                <w:b/>
                <w:bCs/>
                <w:noProof/>
                <w:sz w:val="20"/>
                <w:szCs w:val="20"/>
                <w:lang w:eastAsia="pl-PL"/>
              </w:rPr>
            </w:pPr>
            <w:r>
              <w:rPr>
                <w:rFonts w:ascii="Arial" w:hAnsi="Arial" w:cs="Arial"/>
                <w:b/>
                <w:bCs/>
                <w:noProof/>
                <w:sz w:val="20"/>
                <w:szCs w:val="20"/>
                <w:lang w:val="en-US" w:eastAsia="pl-PL"/>
              </w:rPr>
              <w:t>Prek</w:t>
            </w:r>
            <w:r w:rsidR="00655533">
              <w:rPr>
                <w:rFonts w:ascii="Arial" w:hAnsi="Arial" w:cs="Arial"/>
                <w:b/>
                <w:bCs/>
                <w:noProof/>
                <w:sz w:val="20"/>
                <w:szCs w:val="20"/>
                <w:lang w:val="en-US" w:eastAsia="pl-PL"/>
              </w:rPr>
              <w:t>ės segmentas</w:t>
            </w:r>
          </w:p>
        </w:tc>
      </w:tr>
      <w:tr w:rsidR="0045550C" w:rsidRPr="00C31708" w14:paraId="07B009CF" w14:textId="3E025552" w:rsidTr="05DBDCA8">
        <w:trPr>
          <w:trHeight w:val="284"/>
          <w:jc w:val="center"/>
        </w:trPr>
        <w:tc>
          <w:tcPr>
            <w:tcW w:w="339" w:type="pct"/>
            <w:vMerge w:val="restart"/>
            <w:tcBorders>
              <w:top w:val="single" w:sz="4" w:space="0" w:color="auto"/>
              <w:left w:val="single" w:sz="4" w:space="0" w:color="auto"/>
              <w:right w:val="single" w:sz="4" w:space="0" w:color="auto"/>
            </w:tcBorders>
            <w:shd w:val="clear" w:color="auto" w:fill="FFFFFF" w:themeFill="background1"/>
            <w:noWrap/>
            <w:vAlign w:val="center"/>
          </w:tcPr>
          <w:p w14:paraId="051DD6A1" w14:textId="77777777" w:rsidR="0045550C" w:rsidRPr="00C31708" w:rsidRDefault="0045550C" w:rsidP="00E73B81">
            <w:pPr>
              <w:spacing w:after="0" w:line="276" w:lineRule="auto"/>
              <w:jc w:val="center"/>
              <w:rPr>
                <w:rFonts w:ascii="Arial" w:hAnsi="Arial" w:cs="Arial"/>
                <w:noProof/>
                <w:sz w:val="20"/>
                <w:szCs w:val="20"/>
                <w:lang w:val="en-US" w:eastAsia="pl-PL"/>
              </w:rPr>
            </w:pPr>
            <w:r w:rsidRPr="00C31708">
              <w:rPr>
                <w:rFonts w:ascii="Arial" w:hAnsi="Arial" w:cs="Arial"/>
                <w:noProof/>
                <w:sz w:val="20"/>
                <w:szCs w:val="20"/>
                <w:lang w:val="en-US" w:eastAsia="pl-PL"/>
              </w:rPr>
              <w:t>1.</w:t>
            </w:r>
          </w:p>
        </w:tc>
        <w:tc>
          <w:tcPr>
            <w:tcW w:w="2249" w:type="pct"/>
            <w:vMerge w:val="restart"/>
            <w:tcBorders>
              <w:top w:val="single" w:sz="4" w:space="0" w:color="auto"/>
              <w:left w:val="nil"/>
              <w:right w:val="single" w:sz="4" w:space="0" w:color="auto"/>
            </w:tcBorders>
            <w:shd w:val="clear" w:color="auto" w:fill="FFFFFF" w:themeFill="background1"/>
            <w:vAlign w:val="center"/>
          </w:tcPr>
          <w:p w14:paraId="64BF8D2B" w14:textId="21AFB930" w:rsidR="0045550C" w:rsidRPr="00CC0841" w:rsidRDefault="0045550C" w:rsidP="00CC0841">
            <w:pPr>
              <w:tabs>
                <w:tab w:val="left" w:pos="567"/>
              </w:tabs>
              <w:spacing w:after="0" w:line="240" w:lineRule="auto"/>
              <w:jc w:val="both"/>
              <w:rPr>
                <w:rFonts w:ascii="Arial" w:eastAsia="Calibri" w:hAnsi="Arial" w:cs="Arial"/>
                <w:color w:val="000000" w:themeColor="text1"/>
                <w:sz w:val="20"/>
                <w:szCs w:val="20"/>
              </w:rPr>
            </w:pPr>
            <w:r w:rsidRPr="00CC0841">
              <w:rPr>
                <w:rFonts w:ascii="Arial" w:eastAsia="Calibri" w:hAnsi="Arial" w:cs="Arial"/>
                <w:color w:val="000000" w:themeColor="text1"/>
                <w:sz w:val="20"/>
                <w:szCs w:val="20"/>
              </w:rPr>
              <w:t xml:space="preserve">Alytaus 400 </w:t>
            </w:r>
            <w:proofErr w:type="spellStart"/>
            <w:r w:rsidRPr="00CC0841">
              <w:rPr>
                <w:rFonts w:ascii="Arial" w:eastAsia="Calibri" w:hAnsi="Arial" w:cs="Arial"/>
                <w:color w:val="000000" w:themeColor="text1"/>
                <w:sz w:val="20"/>
                <w:szCs w:val="20"/>
              </w:rPr>
              <w:t>kV</w:t>
            </w:r>
            <w:proofErr w:type="spellEnd"/>
            <w:r w:rsidRPr="00CC0841">
              <w:rPr>
                <w:rFonts w:ascii="Arial" w:eastAsia="Calibri" w:hAnsi="Arial" w:cs="Arial"/>
                <w:color w:val="000000" w:themeColor="text1"/>
                <w:sz w:val="20"/>
                <w:szCs w:val="20"/>
              </w:rPr>
              <w:t xml:space="preserve"> (</w:t>
            </w:r>
            <w:proofErr w:type="spellStart"/>
            <w:r w:rsidRPr="00CC0841">
              <w:rPr>
                <w:rFonts w:ascii="Arial" w:hAnsi="Arial" w:cs="Arial"/>
                <w:sz w:val="20"/>
                <w:szCs w:val="20"/>
                <w:lang w:val="en-US"/>
              </w:rPr>
              <w:t>Alytaus</w:t>
            </w:r>
            <w:proofErr w:type="spellEnd"/>
            <w:r w:rsidRPr="00CC0841">
              <w:rPr>
                <w:rFonts w:ascii="Arial" w:hAnsi="Arial" w:cs="Arial"/>
                <w:sz w:val="20"/>
                <w:szCs w:val="20"/>
                <w:lang w:val="en-US"/>
              </w:rPr>
              <w:t xml:space="preserve"> r. sav., </w:t>
            </w:r>
            <w:proofErr w:type="spellStart"/>
            <w:r w:rsidRPr="00CC0841">
              <w:rPr>
                <w:rFonts w:ascii="Arial" w:hAnsi="Arial" w:cs="Arial"/>
                <w:sz w:val="20"/>
                <w:szCs w:val="20"/>
                <w:lang w:val="en-US"/>
              </w:rPr>
              <w:t>Alytaus</w:t>
            </w:r>
            <w:proofErr w:type="spellEnd"/>
            <w:r w:rsidRPr="00CC0841">
              <w:rPr>
                <w:rFonts w:ascii="Arial" w:hAnsi="Arial" w:cs="Arial"/>
                <w:sz w:val="20"/>
                <w:szCs w:val="20"/>
                <w:lang w:val="en-US"/>
              </w:rPr>
              <w:t xml:space="preserve"> </w:t>
            </w:r>
            <w:proofErr w:type="spellStart"/>
            <w:r w:rsidRPr="00CC0841">
              <w:rPr>
                <w:rFonts w:ascii="Arial" w:hAnsi="Arial" w:cs="Arial"/>
                <w:sz w:val="20"/>
                <w:szCs w:val="20"/>
                <w:lang w:val="en-US"/>
              </w:rPr>
              <w:t>sen.</w:t>
            </w:r>
            <w:proofErr w:type="spellEnd"/>
            <w:r w:rsidRPr="00CC0841">
              <w:rPr>
                <w:rFonts w:ascii="Arial" w:hAnsi="Arial" w:cs="Arial"/>
                <w:sz w:val="20"/>
                <w:szCs w:val="20"/>
                <w:lang w:val="en-US"/>
              </w:rPr>
              <w:t xml:space="preserve">, </w:t>
            </w:r>
            <w:proofErr w:type="spellStart"/>
            <w:r w:rsidRPr="00CC0841">
              <w:rPr>
                <w:rFonts w:ascii="Arial" w:hAnsi="Arial" w:cs="Arial"/>
                <w:sz w:val="20"/>
                <w:szCs w:val="20"/>
                <w:lang w:val="en-US"/>
              </w:rPr>
              <w:t>Butrimiškių</w:t>
            </w:r>
            <w:proofErr w:type="spellEnd"/>
            <w:r w:rsidRPr="00CC0841">
              <w:rPr>
                <w:rFonts w:ascii="Arial" w:hAnsi="Arial" w:cs="Arial"/>
                <w:sz w:val="20"/>
                <w:szCs w:val="20"/>
                <w:lang w:val="en-US"/>
              </w:rPr>
              <w:t xml:space="preserve"> k., </w:t>
            </w:r>
            <w:proofErr w:type="spellStart"/>
            <w:r w:rsidRPr="00CC0841">
              <w:rPr>
                <w:rFonts w:ascii="Arial" w:hAnsi="Arial" w:cs="Arial"/>
                <w:sz w:val="20"/>
                <w:szCs w:val="20"/>
                <w:lang w:val="en-US"/>
              </w:rPr>
              <w:t>Lankų</w:t>
            </w:r>
            <w:proofErr w:type="spellEnd"/>
            <w:r w:rsidRPr="00CC0841">
              <w:rPr>
                <w:rFonts w:ascii="Arial" w:hAnsi="Arial" w:cs="Arial"/>
                <w:sz w:val="20"/>
                <w:szCs w:val="20"/>
                <w:lang w:val="en-US"/>
              </w:rPr>
              <w:t xml:space="preserve"> g. 45)</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78AAE" w14:textId="6E8293BC" w:rsidR="0045550C" w:rsidRPr="00C31708" w:rsidRDefault="00F270D6" w:rsidP="00E73B81">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 xml:space="preserve">24 </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7A8FFE08" w14:textId="32C3F7A6" w:rsidR="0045550C" w:rsidRPr="00D8695F" w:rsidRDefault="0045550C" w:rsidP="00D8695F">
            <w:pPr>
              <w:spacing w:after="0" w:line="276" w:lineRule="auto"/>
              <w:rPr>
                <w:rFonts w:ascii="Arial" w:hAnsi="Arial" w:cs="Arial"/>
                <w:color w:val="000000"/>
                <w:sz w:val="20"/>
                <w:szCs w:val="20"/>
                <w:lang w:val="en-US"/>
              </w:rPr>
            </w:pPr>
            <w:r>
              <w:rPr>
                <w:rFonts w:ascii="Arial" w:hAnsi="Arial" w:cs="Arial"/>
                <w:color w:val="000000"/>
                <w:sz w:val="20"/>
                <w:szCs w:val="20"/>
                <w:lang w:val="en-US"/>
              </w:rPr>
              <w:t xml:space="preserve">                 1</w:t>
            </w:r>
            <w:r w:rsidR="003072E1">
              <w:rPr>
                <w:rFonts w:ascii="Arial" w:hAnsi="Arial" w:cs="Arial"/>
                <w:color w:val="000000"/>
                <w:sz w:val="20"/>
                <w:szCs w:val="20"/>
                <w:lang w:val="en-US"/>
              </w:rPr>
              <w:t>*</w:t>
            </w:r>
          </w:p>
        </w:tc>
      </w:tr>
      <w:tr w:rsidR="0045550C" w:rsidRPr="00C31708" w14:paraId="3651F22A" w14:textId="77777777" w:rsidTr="05DBDCA8">
        <w:trPr>
          <w:trHeight w:val="284"/>
          <w:jc w:val="center"/>
        </w:trPr>
        <w:tc>
          <w:tcPr>
            <w:tcW w:w="339" w:type="pct"/>
            <w:vMerge/>
            <w:noWrap/>
            <w:vAlign w:val="center"/>
          </w:tcPr>
          <w:p w14:paraId="62ACFABA" w14:textId="77777777" w:rsidR="0045550C" w:rsidRPr="00C31708" w:rsidRDefault="0045550C" w:rsidP="00E73B81">
            <w:pPr>
              <w:spacing w:after="0" w:line="276" w:lineRule="auto"/>
              <w:jc w:val="center"/>
              <w:rPr>
                <w:rFonts w:ascii="Arial" w:hAnsi="Arial" w:cs="Arial"/>
                <w:noProof/>
                <w:sz w:val="20"/>
                <w:szCs w:val="20"/>
                <w:lang w:val="en-US" w:eastAsia="pl-PL"/>
              </w:rPr>
            </w:pPr>
          </w:p>
        </w:tc>
        <w:tc>
          <w:tcPr>
            <w:tcW w:w="2249" w:type="pct"/>
            <w:vMerge/>
            <w:vAlign w:val="center"/>
          </w:tcPr>
          <w:p w14:paraId="211B9946" w14:textId="77777777" w:rsidR="0045550C" w:rsidRPr="00CC0841" w:rsidRDefault="0045550C" w:rsidP="00CC0841">
            <w:pPr>
              <w:tabs>
                <w:tab w:val="left" w:pos="567"/>
              </w:tabs>
              <w:spacing w:after="0" w:line="240" w:lineRule="auto"/>
              <w:jc w:val="both"/>
              <w:rPr>
                <w:rFonts w:ascii="Arial" w:eastAsia="Calibri" w:hAnsi="Arial" w:cs="Arial"/>
                <w:color w:val="000000" w:themeColor="text1"/>
                <w:sz w:val="20"/>
                <w:szCs w:val="20"/>
              </w:rPr>
            </w:pP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3D4E4" w14:textId="7B515A7E" w:rsidR="0045550C" w:rsidRPr="00C31708" w:rsidRDefault="00A86CE1" w:rsidP="00E73B81">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 xml:space="preserve">18 </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6B9B0D16" w14:textId="648F331E" w:rsidR="0045550C" w:rsidRDefault="0045550C" w:rsidP="00D8695F">
            <w:pPr>
              <w:spacing w:after="0" w:line="276" w:lineRule="auto"/>
              <w:rPr>
                <w:rFonts w:ascii="Arial" w:hAnsi="Arial" w:cs="Arial"/>
                <w:color w:val="000000"/>
                <w:sz w:val="20"/>
                <w:szCs w:val="20"/>
                <w:lang w:val="en-US"/>
              </w:rPr>
            </w:pPr>
            <w:r>
              <w:rPr>
                <w:rFonts w:ascii="Arial" w:hAnsi="Arial" w:cs="Arial"/>
                <w:color w:val="000000"/>
                <w:sz w:val="20"/>
                <w:szCs w:val="20"/>
                <w:lang w:val="en-US"/>
              </w:rPr>
              <w:t xml:space="preserve">                 2</w:t>
            </w:r>
            <w:r w:rsidR="003072E1">
              <w:rPr>
                <w:rFonts w:ascii="Arial" w:hAnsi="Arial" w:cs="Arial"/>
                <w:color w:val="000000"/>
                <w:sz w:val="20"/>
                <w:szCs w:val="20"/>
                <w:lang w:val="en-US"/>
              </w:rPr>
              <w:t>**</w:t>
            </w:r>
          </w:p>
        </w:tc>
      </w:tr>
      <w:tr w:rsidR="00A86CE1" w:rsidRPr="00C31708" w14:paraId="0D43EF7C" w14:textId="791848A4" w:rsidTr="05DBDCA8">
        <w:trPr>
          <w:trHeight w:val="284"/>
          <w:jc w:val="center"/>
        </w:trPr>
        <w:tc>
          <w:tcPr>
            <w:tcW w:w="339" w:type="pct"/>
            <w:vMerge w:val="restart"/>
            <w:tcBorders>
              <w:top w:val="single" w:sz="4" w:space="0" w:color="auto"/>
              <w:left w:val="single" w:sz="4" w:space="0" w:color="auto"/>
              <w:right w:val="single" w:sz="4" w:space="0" w:color="auto"/>
            </w:tcBorders>
            <w:shd w:val="clear" w:color="auto" w:fill="FFFFFF" w:themeFill="background1"/>
            <w:noWrap/>
            <w:vAlign w:val="center"/>
          </w:tcPr>
          <w:p w14:paraId="07750073" w14:textId="77777777" w:rsidR="00A86CE1" w:rsidRPr="00C31708" w:rsidRDefault="00A86CE1" w:rsidP="00E73B81">
            <w:pPr>
              <w:spacing w:after="0" w:line="276" w:lineRule="auto"/>
              <w:jc w:val="center"/>
              <w:rPr>
                <w:rFonts w:ascii="Arial" w:hAnsi="Arial" w:cs="Arial"/>
                <w:noProof/>
                <w:sz w:val="20"/>
                <w:szCs w:val="20"/>
                <w:lang w:val="en-US" w:eastAsia="pl-PL"/>
              </w:rPr>
            </w:pPr>
            <w:r w:rsidRPr="00C31708">
              <w:rPr>
                <w:rFonts w:ascii="Arial" w:hAnsi="Arial" w:cs="Arial"/>
                <w:noProof/>
                <w:sz w:val="20"/>
                <w:szCs w:val="20"/>
                <w:lang w:val="en-US" w:eastAsia="pl-PL"/>
              </w:rPr>
              <w:t>2.</w:t>
            </w:r>
          </w:p>
        </w:tc>
        <w:tc>
          <w:tcPr>
            <w:tcW w:w="2249" w:type="pct"/>
            <w:vMerge w:val="restart"/>
            <w:tcBorders>
              <w:top w:val="single" w:sz="4" w:space="0" w:color="auto"/>
              <w:left w:val="nil"/>
              <w:right w:val="single" w:sz="4" w:space="0" w:color="auto"/>
            </w:tcBorders>
            <w:shd w:val="clear" w:color="auto" w:fill="FFFFFF" w:themeFill="background1"/>
            <w:vAlign w:val="center"/>
          </w:tcPr>
          <w:p w14:paraId="2E9F02BC" w14:textId="370215E3" w:rsidR="00A86CE1" w:rsidRPr="00CC0841" w:rsidRDefault="00A86CE1" w:rsidP="00CC0841">
            <w:pPr>
              <w:tabs>
                <w:tab w:val="left" w:pos="567"/>
              </w:tabs>
              <w:spacing w:after="0" w:line="240" w:lineRule="auto"/>
              <w:jc w:val="both"/>
              <w:rPr>
                <w:rFonts w:ascii="Arial" w:eastAsia="Calibri" w:hAnsi="Arial" w:cs="Arial"/>
                <w:color w:val="000000" w:themeColor="text1"/>
                <w:sz w:val="20"/>
                <w:szCs w:val="20"/>
              </w:rPr>
            </w:pPr>
            <w:r w:rsidRPr="00CC0841">
              <w:rPr>
                <w:rFonts w:ascii="Arial" w:eastAsia="Calibri" w:hAnsi="Arial" w:cs="Arial"/>
                <w:color w:val="000000" w:themeColor="text1"/>
                <w:sz w:val="20"/>
                <w:szCs w:val="20"/>
              </w:rPr>
              <w:t xml:space="preserve">Alytaus 330 </w:t>
            </w:r>
            <w:proofErr w:type="spellStart"/>
            <w:r w:rsidRPr="00CC0841">
              <w:rPr>
                <w:rFonts w:ascii="Arial" w:eastAsia="Calibri" w:hAnsi="Arial" w:cs="Arial"/>
                <w:color w:val="000000" w:themeColor="text1"/>
                <w:sz w:val="20"/>
                <w:szCs w:val="20"/>
              </w:rPr>
              <w:t>kV</w:t>
            </w:r>
            <w:proofErr w:type="spellEnd"/>
            <w:r w:rsidRPr="00CC0841">
              <w:rPr>
                <w:rFonts w:ascii="Arial" w:eastAsia="Calibri" w:hAnsi="Arial" w:cs="Arial"/>
                <w:color w:val="000000" w:themeColor="text1"/>
                <w:sz w:val="20"/>
                <w:szCs w:val="20"/>
              </w:rPr>
              <w:t xml:space="preserve"> (</w:t>
            </w:r>
            <w:proofErr w:type="spellStart"/>
            <w:r w:rsidRPr="00CC0841">
              <w:rPr>
                <w:rFonts w:ascii="Arial" w:hAnsi="Arial" w:cs="Arial"/>
                <w:sz w:val="20"/>
                <w:szCs w:val="20"/>
                <w:lang w:val="en-US"/>
              </w:rPr>
              <w:t>Alytaus</w:t>
            </w:r>
            <w:proofErr w:type="spellEnd"/>
            <w:r w:rsidRPr="00CC0841">
              <w:rPr>
                <w:rFonts w:ascii="Arial" w:hAnsi="Arial" w:cs="Arial"/>
                <w:sz w:val="20"/>
                <w:szCs w:val="20"/>
                <w:lang w:val="en-US"/>
              </w:rPr>
              <w:t xml:space="preserve"> r. sav., </w:t>
            </w:r>
            <w:proofErr w:type="spellStart"/>
            <w:r w:rsidRPr="00CC0841">
              <w:rPr>
                <w:rFonts w:ascii="Arial" w:hAnsi="Arial" w:cs="Arial"/>
                <w:sz w:val="20"/>
                <w:szCs w:val="20"/>
                <w:lang w:val="en-US"/>
              </w:rPr>
              <w:t>Alytaus</w:t>
            </w:r>
            <w:proofErr w:type="spellEnd"/>
            <w:r w:rsidRPr="00CC0841">
              <w:rPr>
                <w:rFonts w:ascii="Arial" w:hAnsi="Arial" w:cs="Arial"/>
                <w:sz w:val="20"/>
                <w:szCs w:val="20"/>
                <w:lang w:val="en-US"/>
              </w:rPr>
              <w:t xml:space="preserve"> </w:t>
            </w:r>
            <w:proofErr w:type="spellStart"/>
            <w:r w:rsidRPr="00CC0841">
              <w:rPr>
                <w:rFonts w:ascii="Arial" w:hAnsi="Arial" w:cs="Arial"/>
                <w:sz w:val="20"/>
                <w:szCs w:val="20"/>
                <w:lang w:val="en-US"/>
              </w:rPr>
              <w:t>sen.</w:t>
            </w:r>
            <w:proofErr w:type="spellEnd"/>
            <w:r w:rsidRPr="00CC0841">
              <w:rPr>
                <w:rFonts w:ascii="Arial" w:hAnsi="Arial" w:cs="Arial"/>
                <w:sz w:val="20"/>
                <w:szCs w:val="20"/>
                <w:lang w:val="en-US"/>
              </w:rPr>
              <w:t xml:space="preserve">, </w:t>
            </w:r>
            <w:proofErr w:type="spellStart"/>
            <w:r w:rsidRPr="00CC0841">
              <w:rPr>
                <w:rFonts w:ascii="Arial" w:hAnsi="Arial" w:cs="Arial"/>
                <w:sz w:val="20"/>
                <w:szCs w:val="20"/>
                <w:lang w:val="en-US"/>
              </w:rPr>
              <w:t>Butkūnų</w:t>
            </w:r>
            <w:proofErr w:type="spellEnd"/>
            <w:r w:rsidRPr="00CC0841">
              <w:rPr>
                <w:rFonts w:ascii="Arial" w:hAnsi="Arial" w:cs="Arial"/>
                <w:sz w:val="20"/>
                <w:szCs w:val="20"/>
                <w:lang w:val="en-US"/>
              </w:rPr>
              <w:t xml:space="preserve"> k., Kauno </w:t>
            </w:r>
            <w:proofErr w:type="spellStart"/>
            <w:r w:rsidRPr="00CC0841">
              <w:rPr>
                <w:rFonts w:ascii="Arial" w:hAnsi="Arial" w:cs="Arial"/>
                <w:sz w:val="20"/>
                <w:szCs w:val="20"/>
                <w:lang w:val="en-US"/>
              </w:rPr>
              <w:t>kel</w:t>
            </w:r>
            <w:proofErr w:type="spellEnd"/>
            <w:r w:rsidRPr="00CC0841">
              <w:rPr>
                <w:rFonts w:ascii="Arial" w:hAnsi="Arial" w:cs="Arial"/>
                <w:sz w:val="20"/>
                <w:szCs w:val="20"/>
                <w:lang w:val="en-US"/>
              </w:rPr>
              <w:t>. 4)</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8C0AA" w14:textId="28ED3C1B" w:rsidR="00A86CE1" w:rsidRPr="00C31708" w:rsidRDefault="00D7420F" w:rsidP="00E73B81">
            <w:pPr>
              <w:spacing w:after="0" w:line="276" w:lineRule="auto"/>
              <w:jc w:val="center"/>
              <w:rPr>
                <w:rFonts w:ascii="Arial" w:hAnsi="Arial" w:cs="Arial"/>
                <w:sz w:val="20"/>
                <w:szCs w:val="20"/>
                <w:lang w:val="en-US"/>
              </w:rPr>
            </w:pPr>
            <w:r>
              <w:rPr>
                <w:rFonts w:ascii="Arial" w:hAnsi="Arial" w:cs="Arial"/>
                <w:sz w:val="20"/>
                <w:szCs w:val="20"/>
                <w:lang w:val="en-US"/>
              </w:rPr>
              <w:t xml:space="preserve">16 </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33A7B3F4" w14:textId="64A900A1" w:rsidR="00A86CE1" w:rsidRPr="00C31708" w:rsidRDefault="00A86CE1" w:rsidP="00A86CE1">
            <w:pPr>
              <w:spacing w:after="0" w:line="276" w:lineRule="auto"/>
              <w:rPr>
                <w:rFonts w:ascii="Arial" w:hAnsi="Arial" w:cs="Arial"/>
                <w:sz w:val="20"/>
                <w:szCs w:val="20"/>
                <w:lang w:val="en-US"/>
              </w:rPr>
            </w:pPr>
            <w:r>
              <w:rPr>
                <w:rFonts w:ascii="Arial" w:hAnsi="Arial" w:cs="Arial"/>
                <w:sz w:val="20"/>
                <w:szCs w:val="20"/>
                <w:lang w:val="en-US"/>
              </w:rPr>
              <w:t xml:space="preserve">                 1</w:t>
            </w:r>
            <w:r w:rsidR="003072E1">
              <w:rPr>
                <w:rFonts w:ascii="Arial" w:hAnsi="Arial" w:cs="Arial"/>
                <w:sz w:val="20"/>
                <w:szCs w:val="20"/>
                <w:lang w:val="en-US"/>
              </w:rPr>
              <w:t>*</w:t>
            </w:r>
          </w:p>
        </w:tc>
      </w:tr>
      <w:tr w:rsidR="00A86CE1" w:rsidRPr="00C31708" w14:paraId="3569E4F7" w14:textId="77777777" w:rsidTr="05DBDCA8">
        <w:trPr>
          <w:trHeight w:val="284"/>
          <w:jc w:val="center"/>
        </w:trPr>
        <w:tc>
          <w:tcPr>
            <w:tcW w:w="339" w:type="pct"/>
            <w:vMerge/>
            <w:noWrap/>
            <w:vAlign w:val="center"/>
          </w:tcPr>
          <w:p w14:paraId="521601EF" w14:textId="77777777" w:rsidR="00A86CE1" w:rsidRPr="00C31708" w:rsidRDefault="00A86CE1" w:rsidP="00E73B81">
            <w:pPr>
              <w:spacing w:after="0" w:line="276" w:lineRule="auto"/>
              <w:jc w:val="center"/>
              <w:rPr>
                <w:rFonts w:ascii="Arial" w:hAnsi="Arial" w:cs="Arial"/>
                <w:noProof/>
                <w:sz w:val="20"/>
                <w:szCs w:val="20"/>
                <w:lang w:val="en-US" w:eastAsia="pl-PL"/>
              </w:rPr>
            </w:pPr>
          </w:p>
        </w:tc>
        <w:tc>
          <w:tcPr>
            <w:tcW w:w="2249" w:type="pct"/>
            <w:vMerge/>
            <w:vAlign w:val="center"/>
          </w:tcPr>
          <w:p w14:paraId="315508CA" w14:textId="77777777" w:rsidR="00A86CE1" w:rsidRPr="00CC0841" w:rsidRDefault="00A86CE1" w:rsidP="00CC0841">
            <w:pPr>
              <w:tabs>
                <w:tab w:val="left" w:pos="567"/>
              </w:tabs>
              <w:spacing w:after="0" w:line="240" w:lineRule="auto"/>
              <w:jc w:val="both"/>
              <w:rPr>
                <w:rFonts w:ascii="Arial" w:eastAsia="Calibri" w:hAnsi="Arial" w:cs="Arial"/>
                <w:color w:val="000000" w:themeColor="text1"/>
                <w:sz w:val="20"/>
                <w:szCs w:val="20"/>
              </w:rPr>
            </w:pP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3EF47E" w14:textId="329D3F00" w:rsidR="00A86CE1" w:rsidRPr="00C31708" w:rsidRDefault="00D7420F" w:rsidP="00E73B81">
            <w:pPr>
              <w:spacing w:after="0" w:line="276" w:lineRule="auto"/>
              <w:jc w:val="center"/>
              <w:rPr>
                <w:rFonts w:ascii="Arial" w:hAnsi="Arial" w:cs="Arial"/>
                <w:sz w:val="20"/>
                <w:szCs w:val="20"/>
                <w:lang w:val="en-US"/>
              </w:rPr>
            </w:pPr>
            <w:r>
              <w:rPr>
                <w:rFonts w:ascii="Arial" w:hAnsi="Arial" w:cs="Arial"/>
                <w:sz w:val="20"/>
                <w:szCs w:val="20"/>
                <w:lang w:val="en-US"/>
              </w:rPr>
              <w:t xml:space="preserve">12 </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583647B6" w14:textId="455D5745" w:rsidR="00A86CE1" w:rsidRPr="00C31708" w:rsidRDefault="00A86CE1" w:rsidP="00A86CE1">
            <w:pPr>
              <w:spacing w:after="0" w:line="276" w:lineRule="auto"/>
              <w:rPr>
                <w:rFonts w:ascii="Arial" w:hAnsi="Arial" w:cs="Arial"/>
                <w:sz w:val="20"/>
                <w:szCs w:val="20"/>
                <w:lang w:val="en-US"/>
              </w:rPr>
            </w:pPr>
            <w:r>
              <w:rPr>
                <w:rFonts w:ascii="Arial" w:hAnsi="Arial" w:cs="Arial"/>
                <w:sz w:val="20"/>
                <w:szCs w:val="20"/>
                <w:lang w:val="en-US"/>
              </w:rPr>
              <w:t xml:space="preserve">                 2</w:t>
            </w:r>
            <w:r w:rsidR="003072E1">
              <w:rPr>
                <w:rFonts w:ascii="Arial" w:hAnsi="Arial" w:cs="Arial"/>
                <w:sz w:val="20"/>
                <w:szCs w:val="20"/>
                <w:lang w:val="en-US"/>
              </w:rPr>
              <w:t>**</w:t>
            </w:r>
          </w:p>
        </w:tc>
      </w:tr>
      <w:tr w:rsidR="00D7420F" w:rsidRPr="00C31708" w14:paraId="3F4A0B4A" w14:textId="15C30828" w:rsidTr="05DBDCA8">
        <w:trPr>
          <w:trHeight w:val="284"/>
          <w:jc w:val="center"/>
        </w:trPr>
        <w:tc>
          <w:tcPr>
            <w:tcW w:w="339" w:type="pct"/>
            <w:vMerge w:val="restart"/>
            <w:tcBorders>
              <w:top w:val="single" w:sz="4" w:space="0" w:color="auto"/>
              <w:left w:val="single" w:sz="4" w:space="0" w:color="auto"/>
              <w:right w:val="single" w:sz="4" w:space="0" w:color="auto"/>
            </w:tcBorders>
            <w:shd w:val="clear" w:color="auto" w:fill="FFFFFF" w:themeFill="background1"/>
            <w:noWrap/>
            <w:vAlign w:val="center"/>
          </w:tcPr>
          <w:p w14:paraId="76A0EB62" w14:textId="04CA7113" w:rsidR="00D7420F" w:rsidRPr="00C31708" w:rsidRDefault="00D7420F" w:rsidP="00E73B81">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3.</w:t>
            </w:r>
          </w:p>
        </w:tc>
        <w:tc>
          <w:tcPr>
            <w:tcW w:w="2249" w:type="pct"/>
            <w:vMerge w:val="restart"/>
            <w:tcBorders>
              <w:top w:val="single" w:sz="4" w:space="0" w:color="auto"/>
              <w:left w:val="nil"/>
              <w:right w:val="single" w:sz="4" w:space="0" w:color="auto"/>
            </w:tcBorders>
            <w:shd w:val="clear" w:color="auto" w:fill="FFFFFF" w:themeFill="background1"/>
            <w:vAlign w:val="center"/>
          </w:tcPr>
          <w:p w14:paraId="1672F854" w14:textId="678F1871" w:rsidR="00D7420F" w:rsidRPr="00CC0841" w:rsidRDefault="00D7420F" w:rsidP="00CC0841">
            <w:pPr>
              <w:tabs>
                <w:tab w:val="left" w:pos="567"/>
              </w:tabs>
              <w:spacing w:after="0" w:line="240" w:lineRule="auto"/>
              <w:jc w:val="both"/>
              <w:rPr>
                <w:rFonts w:ascii="Arial" w:eastAsia="Calibri" w:hAnsi="Arial" w:cs="Arial"/>
                <w:color w:val="000000" w:themeColor="text1"/>
                <w:sz w:val="20"/>
                <w:szCs w:val="20"/>
              </w:rPr>
            </w:pPr>
            <w:r w:rsidRPr="00CC0841">
              <w:rPr>
                <w:rFonts w:ascii="Arial" w:eastAsia="Calibri" w:hAnsi="Arial" w:cs="Arial"/>
                <w:color w:val="000000" w:themeColor="text1"/>
                <w:sz w:val="20"/>
                <w:szCs w:val="20"/>
              </w:rPr>
              <w:t xml:space="preserve">Klaipėdos 330 kV (Klaipėdos r. sav., Dovilų sen., </w:t>
            </w:r>
            <w:proofErr w:type="spellStart"/>
            <w:r w:rsidRPr="00CC0841">
              <w:rPr>
                <w:rFonts w:ascii="Arial" w:eastAsia="Calibri" w:hAnsi="Arial" w:cs="Arial"/>
                <w:color w:val="000000" w:themeColor="text1"/>
                <w:sz w:val="20"/>
                <w:szCs w:val="20"/>
              </w:rPr>
              <w:t>Kiškėnų</w:t>
            </w:r>
            <w:proofErr w:type="spellEnd"/>
            <w:r w:rsidRPr="00CC0841">
              <w:rPr>
                <w:rFonts w:ascii="Arial" w:eastAsia="Calibri" w:hAnsi="Arial" w:cs="Arial"/>
                <w:color w:val="000000" w:themeColor="text1"/>
                <w:sz w:val="20"/>
                <w:szCs w:val="20"/>
              </w:rPr>
              <w:t xml:space="preserve"> k., Šatrijos </w:t>
            </w:r>
            <w:proofErr w:type="spellStart"/>
            <w:r w:rsidRPr="00CC0841">
              <w:rPr>
                <w:rFonts w:ascii="Arial" w:eastAsia="Calibri" w:hAnsi="Arial" w:cs="Arial"/>
                <w:color w:val="000000" w:themeColor="text1"/>
                <w:sz w:val="20"/>
                <w:szCs w:val="20"/>
              </w:rPr>
              <w:t>tak</w:t>
            </w:r>
            <w:proofErr w:type="spellEnd"/>
            <w:r w:rsidRPr="00CC0841">
              <w:rPr>
                <w:rFonts w:ascii="Arial" w:eastAsia="Calibri" w:hAnsi="Arial" w:cs="Arial"/>
                <w:color w:val="000000" w:themeColor="text1"/>
                <w:sz w:val="20"/>
                <w:szCs w:val="20"/>
              </w:rPr>
              <w:t>. 19)</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D6D61" w14:textId="33874B9C" w:rsidR="00D7420F" w:rsidRPr="00C31708" w:rsidRDefault="002C7737" w:rsidP="00E73B81">
            <w:pPr>
              <w:spacing w:after="0" w:line="276" w:lineRule="auto"/>
              <w:jc w:val="center"/>
              <w:rPr>
                <w:rFonts w:ascii="Arial" w:hAnsi="Arial" w:cs="Arial"/>
                <w:sz w:val="20"/>
                <w:szCs w:val="20"/>
                <w:lang w:val="en-US"/>
              </w:rPr>
            </w:pPr>
            <w:r>
              <w:rPr>
                <w:rFonts w:ascii="Arial" w:hAnsi="Arial" w:cs="Arial"/>
                <w:sz w:val="20"/>
                <w:szCs w:val="20"/>
                <w:lang w:val="en-US"/>
              </w:rPr>
              <w:t xml:space="preserve">40 </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761CA338" w14:textId="28E9CB4F" w:rsidR="00D7420F" w:rsidRPr="00C31708" w:rsidRDefault="00D7420F" w:rsidP="00D7420F">
            <w:pPr>
              <w:spacing w:after="0" w:line="276" w:lineRule="auto"/>
              <w:rPr>
                <w:rFonts w:ascii="Arial" w:hAnsi="Arial" w:cs="Arial"/>
                <w:sz w:val="20"/>
                <w:szCs w:val="20"/>
                <w:lang w:val="en-US"/>
              </w:rPr>
            </w:pPr>
            <w:r>
              <w:rPr>
                <w:rFonts w:ascii="Arial" w:hAnsi="Arial" w:cs="Arial"/>
                <w:sz w:val="20"/>
                <w:szCs w:val="20"/>
                <w:lang w:val="en-US"/>
              </w:rPr>
              <w:t xml:space="preserve">                 1</w:t>
            </w:r>
            <w:r w:rsidR="003072E1">
              <w:rPr>
                <w:rFonts w:ascii="Arial" w:hAnsi="Arial" w:cs="Arial"/>
                <w:sz w:val="20"/>
                <w:szCs w:val="20"/>
                <w:lang w:val="en-US"/>
              </w:rPr>
              <w:t>*</w:t>
            </w:r>
          </w:p>
        </w:tc>
      </w:tr>
      <w:tr w:rsidR="00D7420F" w:rsidRPr="00C31708" w14:paraId="1F911620" w14:textId="77777777" w:rsidTr="05DBDCA8">
        <w:trPr>
          <w:trHeight w:val="284"/>
          <w:jc w:val="center"/>
        </w:trPr>
        <w:tc>
          <w:tcPr>
            <w:tcW w:w="339" w:type="pct"/>
            <w:vMerge/>
            <w:noWrap/>
            <w:vAlign w:val="center"/>
          </w:tcPr>
          <w:p w14:paraId="247A0CAB" w14:textId="77777777" w:rsidR="00D7420F" w:rsidRDefault="00D7420F" w:rsidP="00E73B81">
            <w:pPr>
              <w:spacing w:after="0" w:line="276" w:lineRule="auto"/>
              <w:jc w:val="center"/>
              <w:rPr>
                <w:rFonts w:ascii="Arial" w:hAnsi="Arial" w:cs="Arial"/>
                <w:noProof/>
                <w:sz w:val="20"/>
                <w:szCs w:val="20"/>
                <w:lang w:val="en-US" w:eastAsia="pl-PL"/>
              </w:rPr>
            </w:pPr>
          </w:p>
        </w:tc>
        <w:tc>
          <w:tcPr>
            <w:tcW w:w="2249" w:type="pct"/>
            <w:vMerge/>
            <w:vAlign w:val="center"/>
          </w:tcPr>
          <w:p w14:paraId="7944C8EB" w14:textId="77777777" w:rsidR="00D7420F" w:rsidRPr="00CC0841" w:rsidRDefault="00D7420F" w:rsidP="00CC0841">
            <w:pPr>
              <w:tabs>
                <w:tab w:val="left" w:pos="567"/>
              </w:tabs>
              <w:spacing w:after="0" w:line="240" w:lineRule="auto"/>
              <w:jc w:val="both"/>
              <w:rPr>
                <w:rFonts w:ascii="Arial" w:eastAsia="Calibri" w:hAnsi="Arial" w:cs="Arial"/>
                <w:color w:val="000000" w:themeColor="text1"/>
                <w:sz w:val="20"/>
                <w:szCs w:val="20"/>
              </w:rPr>
            </w:pP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CE68A" w14:textId="40B3A15B" w:rsidR="00D7420F" w:rsidRPr="00C31708" w:rsidRDefault="002C7737" w:rsidP="00E73B81">
            <w:pPr>
              <w:spacing w:after="0" w:line="276" w:lineRule="auto"/>
              <w:jc w:val="center"/>
              <w:rPr>
                <w:rFonts w:ascii="Arial" w:hAnsi="Arial" w:cs="Arial"/>
                <w:sz w:val="20"/>
                <w:szCs w:val="20"/>
                <w:lang w:val="en-US"/>
              </w:rPr>
            </w:pPr>
            <w:r>
              <w:rPr>
                <w:rFonts w:ascii="Arial" w:hAnsi="Arial" w:cs="Arial"/>
                <w:sz w:val="20"/>
                <w:szCs w:val="20"/>
                <w:lang w:val="en-US"/>
              </w:rPr>
              <w:t xml:space="preserve">30 </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5B85300C" w14:textId="48D49EE8" w:rsidR="00D7420F" w:rsidRPr="00C31708" w:rsidRDefault="00D7420F" w:rsidP="00D7420F">
            <w:pPr>
              <w:spacing w:after="0" w:line="276" w:lineRule="auto"/>
              <w:rPr>
                <w:rFonts w:ascii="Arial" w:hAnsi="Arial" w:cs="Arial"/>
                <w:sz w:val="20"/>
                <w:szCs w:val="20"/>
                <w:lang w:val="en-US"/>
              </w:rPr>
            </w:pPr>
            <w:r>
              <w:rPr>
                <w:rFonts w:ascii="Arial" w:hAnsi="Arial" w:cs="Arial"/>
                <w:sz w:val="20"/>
                <w:szCs w:val="20"/>
                <w:lang w:val="en-US"/>
              </w:rPr>
              <w:t xml:space="preserve">                 2</w:t>
            </w:r>
            <w:r w:rsidR="003072E1">
              <w:rPr>
                <w:rFonts w:ascii="Arial" w:hAnsi="Arial" w:cs="Arial"/>
                <w:sz w:val="20"/>
                <w:szCs w:val="20"/>
                <w:lang w:val="en-US"/>
              </w:rPr>
              <w:t>**</w:t>
            </w:r>
          </w:p>
        </w:tc>
      </w:tr>
      <w:tr w:rsidR="00194411" w:rsidRPr="00C31708" w14:paraId="233A2670" w14:textId="1A613674" w:rsidTr="05DBDCA8">
        <w:trPr>
          <w:trHeight w:val="284"/>
          <w:jc w:val="center"/>
        </w:trPr>
        <w:tc>
          <w:tcPr>
            <w:tcW w:w="339" w:type="pct"/>
            <w:vMerge w:val="restart"/>
            <w:tcBorders>
              <w:top w:val="single" w:sz="4" w:space="0" w:color="auto"/>
              <w:left w:val="single" w:sz="4" w:space="0" w:color="auto"/>
              <w:right w:val="single" w:sz="4" w:space="0" w:color="auto"/>
            </w:tcBorders>
            <w:shd w:val="clear" w:color="auto" w:fill="FFFFFF" w:themeFill="background1"/>
            <w:noWrap/>
            <w:vAlign w:val="center"/>
          </w:tcPr>
          <w:p w14:paraId="3E31EEEF" w14:textId="5EDCB43C" w:rsidR="00194411" w:rsidRPr="00C31708" w:rsidRDefault="00194411" w:rsidP="009D5456">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4.</w:t>
            </w:r>
          </w:p>
        </w:tc>
        <w:tc>
          <w:tcPr>
            <w:tcW w:w="2249" w:type="pct"/>
            <w:vMerge w:val="restart"/>
            <w:tcBorders>
              <w:top w:val="single" w:sz="4" w:space="0" w:color="auto"/>
              <w:left w:val="nil"/>
              <w:right w:val="single" w:sz="4" w:space="0" w:color="auto"/>
            </w:tcBorders>
            <w:shd w:val="clear" w:color="auto" w:fill="FFFFFF" w:themeFill="background1"/>
            <w:vAlign w:val="center"/>
          </w:tcPr>
          <w:p w14:paraId="1CA81188" w14:textId="4D40CA94" w:rsidR="00194411" w:rsidRPr="00CC0841" w:rsidRDefault="00194411" w:rsidP="00CC0841">
            <w:pPr>
              <w:tabs>
                <w:tab w:val="left" w:pos="567"/>
              </w:tabs>
              <w:spacing w:after="0" w:line="240" w:lineRule="auto"/>
              <w:jc w:val="both"/>
              <w:rPr>
                <w:rFonts w:ascii="Arial" w:eastAsia="Calibri" w:hAnsi="Arial" w:cs="Arial"/>
                <w:color w:val="000000" w:themeColor="text1"/>
                <w:sz w:val="20"/>
                <w:szCs w:val="20"/>
              </w:rPr>
            </w:pPr>
            <w:r w:rsidRPr="00CC0841">
              <w:rPr>
                <w:rFonts w:ascii="Arial" w:eastAsia="Calibri" w:hAnsi="Arial" w:cs="Arial"/>
                <w:color w:val="000000" w:themeColor="text1"/>
                <w:sz w:val="20"/>
                <w:szCs w:val="20"/>
              </w:rPr>
              <w:t xml:space="preserve">Neries 330 kV (Vilniaus r. sav., Nemenčinės sen., </w:t>
            </w:r>
            <w:proofErr w:type="spellStart"/>
            <w:r w:rsidRPr="00CC0841">
              <w:rPr>
                <w:rFonts w:ascii="Arial" w:eastAsia="Calibri" w:hAnsi="Arial" w:cs="Arial"/>
                <w:color w:val="000000" w:themeColor="text1"/>
                <w:sz w:val="20"/>
                <w:szCs w:val="20"/>
              </w:rPr>
              <w:t>Karveliškių</w:t>
            </w:r>
            <w:proofErr w:type="spellEnd"/>
            <w:r w:rsidRPr="00CC0841">
              <w:rPr>
                <w:rFonts w:ascii="Arial" w:eastAsia="Calibri" w:hAnsi="Arial" w:cs="Arial"/>
                <w:color w:val="000000" w:themeColor="text1"/>
                <w:sz w:val="20"/>
                <w:szCs w:val="20"/>
              </w:rPr>
              <w:t xml:space="preserve"> VS., Vilijos g. 67)</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5458D" w14:textId="35AC5F9D" w:rsidR="005B7502" w:rsidRPr="00C31708" w:rsidRDefault="005B7502" w:rsidP="005B7502">
            <w:pPr>
              <w:spacing w:after="0" w:line="276" w:lineRule="auto"/>
              <w:jc w:val="center"/>
              <w:rPr>
                <w:rFonts w:ascii="Arial" w:hAnsi="Arial" w:cs="Arial"/>
                <w:sz w:val="20"/>
                <w:szCs w:val="20"/>
                <w:lang w:val="en-US"/>
              </w:rPr>
            </w:pPr>
            <w:r>
              <w:rPr>
                <w:rFonts w:ascii="Arial" w:hAnsi="Arial" w:cs="Arial"/>
                <w:sz w:val="20"/>
                <w:szCs w:val="20"/>
                <w:lang w:val="en-US"/>
              </w:rPr>
              <w:t xml:space="preserve">16 </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1E72BC9C" w14:textId="1FE0F583" w:rsidR="00194411" w:rsidRPr="00C31708" w:rsidRDefault="00194411" w:rsidP="00194411">
            <w:pPr>
              <w:spacing w:after="0" w:line="276" w:lineRule="auto"/>
              <w:rPr>
                <w:rFonts w:ascii="Arial" w:hAnsi="Arial" w:cs="Arial"/>
                <w:sz w:val="20"/>
                <w:szCs w:val="20"/>
                <w:lang w:val="en-US"/>
              </w:rPr>
            </w:pPr>
            <w:r>
              <w:rPr>
                <w:rFonts w:ascii="Arial" w:hAnsi="Arial" w:cs="Arial"/>
                <w:sz w:val="20"/>
                <w:szCs w:val="20"/>
                <w:lang w:val="en-US"/>
              </w:rPr>
              <w:t xml:space="preserve">                 1</w:t>
            </w:r>
            <w:r w:rsidR="003072E1">
              <w:rPr>
                <w:rFonts w:ascii="Arial" w:hAnsi="Arial" w:cs="Arial"/>
                <w:sz w:val="20"/>
                <w:szCs w:val="20"/>
                <w:lang w:val="en-US"/>
              </w:rPr>
              <w:t>*</w:t>
            </w:r>
          </w:p>
        </w:tc>
      </w:tr>
      <w:tr w:rsidR="00194411" w:rsidRPr="00C31708" w14:paraId="25D1BB04" w14:textId="77777777" w:rsidTr="05DBDCA8">
        <w:trPr>
          <w:trHeight w:val="284"/>
          <w:jc w:val="center"/>
        </w:trPr>
        <w:tc>
          <w:tcPr>
            <w:tcW w:w="339" w:type="pct"/>
            <w:vMerge/>
            <w:noWrap/>
            <w:vAlign w:val="center"/>
          </w:tcPr>
          <w:p w14:paraId="397A2D7C" w14:textId="77777777" w:rsidR="00194411" w:rsidRDefault="00194411" w:rsidP="009D5456">
            <w:pPr>
              <w:spacing w:after="0" w:line="276" w:lineRule="auto"/>
              <w:jc w:val="center"/>
              <w:rPr>
                <w:rFonts w:ascii="Arial" w:hAnsi="Arial" w:cs="Arial"/>
                <w:noProof/>
                <w:sz w:val="20"/>
                <w:szCs w:val="20"/>
                <w:lang w:val="en-US" w:eastAsia="pl-PL"/>
              </w:rPr>
            </w:pPr>
          </w:p>
        </w:tc>
        <w:tc>
          <w:tcPr>
            <w:tcW w:w="2249" w:type="pct"/>
            <w:vMerge/>
            <w:vAlign w:val="center"/>
          </w:tcPr>
          <w:p w14:paraId="1F2FC1F8" w14:textId="77777777" w:rsidR="00194411" w:rsidRPr="00CC0841" w:rsidRDefault="00194411" w:rsidP="00CC0841">
            <w:pPr>
              <w:tabs>
                <w:tab w:val="left" w:pos="567"/>
              </w:tabs>
              <w:spacing w:after="0" w:line="240" w:lineRule="auto"/>
              <w:jc w:val="both"/>
              <w:rPr>
                <w:rFonts w:ascii="Arial" w:eastAsia="Calibri" w:hAnsi="Arial" w:cs="Arial"/>
                <w:color w:val="000000" w:themeColor="text1"/>
                <w:sz w:val="20"/>
                <w:szCs w:val="20"/>
              </w:rPr>
            </w:pP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10B5B" w14:textId="31D0F85F" w:rsidR="00194411" w:rsidRPr="00C31708" w:rsidRDefault="005B7502" w:rsidP="00E73B81">
            <w:pPr>
              <w:spacing w:after="0" w:line="276" w:lineRule="auto"/>
              <w:jc w:val="center"/>
              <w:rPr>
                <w:rFonts w:ascii="Arial" w:hAnsi="Arial" w:cs="Arial"/>
                <w:sz w:val="20"/>
                <w:szCs w:val="20"/>
                <w:lang w:val="en-US"/>
              </w:rPr>
            </w:pPr>
            <w:r>
              <w:rPr>
                <w:rFonts w:ascii="Arial" w:hAnsi="Arial" w:cs="Arial"/>
                <w:sz w:val="20"/>
                <w:szCs w:val="20"/>
                <w:lang w:val="en-US"/>
              </w:rPr>
              <w:t xml:space="preserve">12 </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228D67BE" w14:textId="2C0A0389" w:rsidR="00194411" w:rsidRPr="00C31708" w:rsidRDefault="00194411" w:rsidP="00194411">
            <w:pPr>
              <w:spacing w:after="0" w:line="276" w:lineRule="auto"/>
              <w:rPr>
                <w:rFonts w:ascii="Arial" w:hAnsi="Arial" w:cs="Arial"/>
                <w:sz w:val="20"/>
                <w:szCs w:val="20"/>
                <w:lang w:val="en-US"/>
              </w:rPr>
            </w:pPr>
            <w:r>
              <w:rPr>
                <w:rFonts w:ascii="Arial" w:hAnsi="Arial" w:cs="Arial"/>
                <w:sz w:val="20"/>
                <w:szCs w:val="20"/>
                <w:lang w:val="en-US"/>
              </w:rPr>
              <w:t xml:space="preserve">                 2</w:t>
            </w:r>
            <w:r w:rsidR="003072E1">
              <w:rPr>
                <w:rFonts w:ascii="Arial" w:hAnsi="Arial" w:cs="Arial"/>
                <w:sz w:val="20"/>
                <w:szCs w:val="20"/>
                <w:lang w:val="en-US"/>
              </w:rPr>
              <w:t>**</w:t>
            </w:r>
          </w:p>
        </w:tc>
      </w:tr>
      <w:tr w:rsidR="00751124" w:rsidRPr="00C31708" w14:paraId="700E9FF4" w14:textId="09BDC606" w:rsidTr="05DBDCA8">
        <w:trPr>
          <w:trHeight w:val="284"/>
          <w:jc w:val="center"/>
        </w:trPr>
        <w:tc>
          <w:tcPr>
            <w:tcW w:w="339" w:type="pct"/>
            <w:vMerge w:val="restart"/>
            <w:tcBorders>
              <w:top w:val="single" w:sz="4" w:space="0" w:color="auto"/>
              <w:left w:val="single" w:sz="4" w:space="0" w:color="auto"/>
              <w:right w:val="single" w:sz="4" w:space="0" w:color="auto"/>
            </w:tcBorders>
            <w:shd w:val="clear" w:color="auto" w:fill="FFFFFF" w:themeFill="background1"/>
            <w:noWrap/>
            <w:vAlign w:val="center"/>
          </w:tcPr>
          <w:p w14:paraId="680709D9" w14:textId="69ACDC8E" w:rsidR="00751124" w:rsidRPr="00C31708" w:rsidRDefault="00751124" w:rsidP="00751124">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5.</w:t>
            </w:r>
          </w:p>
        </w:tc>
        <w:tc>
          <w:tcPr>
            <w:tcW w:w="2249" w:type="pct"/>
            <w:vMerge w:val="restart"/>
            <w:tcBorders>
              <w:top w:val="single" w:sz="4" w:space="0" w:color="auto"/>
              <w:left w:val="nil"/>
              <w:right w:val="single" w:sz="4" w:space="0" w:color="auto"/>
            </w:tcBorders>
            <w:shd w:val="clear" w:color="auto" w:fill="FFFFFF" w:themeFill="background1"/>
            <w:vAlign w:val="center"/>
          </w:tcPr>
          <w:p w14:paraId="7111B640" w14:textId="68E624E8" w:rsidR="00751124" w:rsidRPr="00CC0841" w:rsidRDefault="00751124" w:rsidP="00751124">
            <w:pPr>
              <w:tabs>
                <w:tab w:val="left" w:pos="567"/>
              </w:tabs>
              <w:spacing w:after="0" w:line="240" w:lineRule="auto"/>
              <w:jc w:val="both"/>
              <w:rPr>
                <w:rFonts w:ascii="Arial" w:eastAsia="Calibri" w:hAnsi="Arial" w:cs="Arial"/>
                <w:color w:val="000000" w:themeColor="text1"/>
                <w:sz w:val="20"/>
                <w:szCs w:val="20"/>
              </w:rPr>
            </w:pPr>
            <w:r w:rsidRPr="00CC0841">
              <w:rPr>
                <w:rFonts w:ascii="Arial" w:eastAsia="Calibri" w:hAnsi="Arial" w:cs="Arial"/>
                <w:color w:val="000000" w:themeColor="text1"/>
                <w:sz w:val="20"/>
                <w:szCs w:val="20"/>
              </w:rPr>
              <w:t>Lietuvos</w:t>
            </w:r>
            <w:r>
              <w:rPr>
                <w:rFonts w:ascii="Arial" w:eastAsia="Calibri" w:hAnsi="Arial" w:cs="Arial"/>
                <w:color w:val="000000" w:themeColor="text1"/>
                <w:sz w:val="20"/>
                <w:szCs w:val="20"/>
              </w:rPr>
              <w:t xml:space="preserve"> </w:t>
            </w:r>
            <w:r w:rsidRPr="00CC0841">
              <w:rPr>
                <w:rFonts w:ascii="Arial" w:eastAsia="Calibri" w:hAnsi="Arial" w:cs="Arial"/>
                <w:color w:val="000000" w:themeColor="text1"/>
                <w:sz w:val="20"/>
                <w:szCs w:val="20"/>
              </w:rPr>
              <w:t>E 330 kV (Elektrėnai, Elektrinės g. 21G)</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9AF15" w14:textId="16BBB19A" w:rsidR="00751124" w:rsidRPr="00C31708" w:rsidRDefault="00751124" w:rsidP="00751124">
            <w:pPr>
              <w:spacing w:after="0" w:line="276" w:lineRule="auto"/>
              <w:jc w:val="center"/>
              <w:rPr>
                <w:rFonts w:ascii="Arial" w:hAnsi="Arial" w:cs="Arial"/>
                <w:sz w:val="20"/>
                <w:szCs w:val="20"/>
                <w:lang w:val="en-US"/>
              </w:rPr>
            </w:pPr>
            <w:r>
              <w:rPr>
                <w:rFonts w:ascii="Arial" w:hAnsi="Arial" w:cs="Arial"/>
                <w:sz w:val="20"/>
                <w:szCs w:val="20"/>
                <w:lang w:val="en-US"/>
              </w:rPr>
              <w:t xml:space="preserve">8 </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506278F8" w14:textId="173670AB" w:rsidR="00751124" w:rsidRPr="00C31708" w:rsidRDefault="00751124" w:rsidP="00751124">
            <w:pPr>
              <w:spacing w:after="0" w:line="276" w:lineRule="auto"/>
              <w:rPr>
                <w:rFonts w:ascii="Arial" w:hAnsi="Arial" w:cs="Arial"/>
                <w:sz w:val="20"/>
                <w:szCs w:val="20"/>
                <w:lang w:val="en-US"/>
              </w:rPr>
            </w:pPr>
            <w:r>
              <w:rPr>
                <w:rFonts w:ascii="Arial" w:hAnsi="Arial" w:cs="Arial"/>
                <w:sz w:val="20"/>
                <w:szCs w:val="20"/>
                <w:lang w:val="en-US"/>
              </w:rPr>
              <w:t xml:space="preserve">                 1</w:t>
            </w:r>
            <w:r w:rsidR="003072E1">
              <w:rPr>
                <w:rFonts w:ascii="Arial" w:hAnsi="Arial" w:cs="Arial"/>
                <w:sz w:val="20"/>
                <w:szCs w:val="20"/>
                <w:lang w:val="en-US"/>
              </w:rPr>
              <w:t>*</w:t>
            </w:r>
          </w:p>
        </w:tc>
      </w:tr>
      <w:tr w:rsidR="00751124" w:rsidRPr="00C31708" w14:paraId="4ACF7F5A" w14:textId="77777777" w:rsidTr="05DBDCA8">
        <w:trPr>
          <w:trHeight w:val="284"/>
          <w:jc w:val="center"/>
        </w:trPr>
        <w:tc>
          <w:tcPr>
            <w:tcW w:w="339" w:type="pct"/>
            <w:vMerge/>
            <w:noWrap/>
            <w:vAlign w:val="center"/>
          </w:tcPr>
          <w:p w14:paraId="265DF232" w14:textId="77777777" w:rsidR="00751124" w:rsidRDefault="00751124" w:rsidP="00751124">
            <w:pPr>
              <w:spacing w:after="0" w:line="276" w:lineRule="auto"/>
              <w:jc w:val="center"/>
              <w:rPr>
                <w:rFonts w:ascii="Arial" w:hAnsi="Arial" w:cs="Arial"/>
                <w:noProof/>
                <w:sz w:val="20"/>
                <w:szCs w:val="20"/>
                <w:lang w:val="en-US" w:eastAsia="pl-PL"/>
              </w:rPr>
            </w:pPr>
          </w:p>
        </w:tc>
        <w:tc>
          <w:tcPr>
            <w:tcW w:w="2249" w:type="pct"/>
            <w:vMerge/>
            <w:vAlign w:val="center"/>
          </w:tcPr>
          <w:p w14:paraId="7D2136D6" w14:textId="77777777" w:rsidR="00751124" w:rsidRPr="00CC0841" w:rsidRDefault="00751124" w:rsidP="00751124">
            <w:pPr>
              <w:tabs>
                <w:tab w:val="left" w:pos="567"/>
              </w:tabs>
              <w:spacing w:after="0" w:line="240" w:lineRule="auto"/>
              <w:jc w:val="both"/>
              <w:rPr>
                <w:rFonts w:ascii="Arial" w:eastAsia="Calibri" w:hAnsi="Arial" w:cs="Arial"/>
                <w:color w:val="000000" w:themeColor="text1"/>
                <w:sz w:val="20"/>
                <w:szCs w:val="20"/>
              </w:rPr>
            </w:pP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41A54D" w14:textId="6AF2A307" w:rsidR="00751124" w:rsidRPr="00C31708" w:rsidRDefault="00751124" w:rsidP="00751124">
            <w:pPr>
              <w:spacing w:after="0" w:line="276" w:lineRule="auto"/>
              <w:jc w:val="center"/>
              <w:rPr>
                <w:rFonts w:ascii="Arial" w:hAnsi="Arial" w:cs="Arial"/>
                <w:sz w:val="20"/>
                <w:szCs w:val="20"/>
                <w:lang w:val="en-US"/>
              </w:rPr>
            </w:pPr>
            <w:r>
              <w:rPr>
                <w:rFonts w:ascii="Arial" w:hAnsi="Arial" w:cs="Arial"/>
                <w:sz w:val="20"/>
                <w:szCs w:val="20"/>
                <w:lang w:val="en-US"/>
              </w:rPr>
              <w:t xml:space="preserve">6 </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376F7B07" w14:textId="25E092F3" w:rsidR="00751124" w:rsidRPr="00C31708" w:rsidRDefault="00751124" w:rsidP="00751124">
            <w:pPr>
              <w:spacing w:after="0" w:line="276" w:lineRule="auto"/>
              <w:rPr>
                <w:rFonts w:ascii="Arial" w:hAnsi="Arial" w:cs="Arial"/>
                <w:sz w:val="20"/>
                <w:szCs w:val="20"/>
                <w:lang w:val="en-US"/>
              </w:rPr>
            </w:pPr>
            <w:r>
              <w:rPr>
                <w:rFonts w:ascii="Arial" w:hAnsi="Arial" w:cs="Arial"/>
                <w:sz w:val="20"/>
                <w:szCs w:val="20"/>
                <w:lang w:val="en-US"/>
              </w:rPr>
              <w:t xml:space="preserve">                 2</w:t>
            </w:r>
            <w:r w:rsidR="003072E1">
              <w:rPr>
                <w:rFonts w:ascii="Arial" w:hAnsi="Arial" w:cs="Arial"/>
                <w:sz w:val="20"/>
                <w:szCs w:val="20"/>
                <w:lang w:val="en-US"/>
              </w:rPr>
              <w:t>**</w:t>
            </w:r>
          </w:p>
        </w:tc>
      </w:tr>
      <w:tr w:rsidR="00103356" w:rsidRPr="00C31708" w14:paraId="5CC82C97" w14:textId="0B1FBA38" w:rsidTr="05DBDCA8">
        <w:trPr>
          <w:trHeight w:val="284"/>
          <w:jc w:val="center"/>
        </w:trPr>
        <w:tc>
          <w:tcPr>
            <w:tcW w:w="339" w:type="pct"/>
            <w:vMerge w:val="restart"/>
            <w:tcBorders>
              <w:top w:val="single" w:sz="4" w:space="0" w:color="auto"/>
              <w:left w:val="single" w:sz="4" w:space="0" w:color="auto"/>
              <w:right w:val="single" w:sz="4" w:space="0" w:color="auto"/>
            </w:tcBorders>
            <w:shd w:val="clear" w:color="auto" w:fill="FFFFFF" w:themeFill="background1"/>
            <w:noWrap/>
            <w:vAlign w:val="center"/>
          </w:tcPr>
          <w:p w14:paraId="49CF4CBD" w14:textId="45F7B8F4" w:rsidR="00103356" w:rsidRPr="00C31708" w:rsidRDefault="00103356" w:rsidP="00103356">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6.</w:t>
            </w:r>
          </w:p>
        </w:tc>
        <w:tc>
          <w:tcPr>
            <w:tcW w:w="2249" w:type="pct"/>
            <w:vMerge w:val="restart"/>
            <w:tcBorders>
              <w:top w:val="single" w:sz="4" w:space="0" w:color="auto"/>
              <w:left w:val="nil"/>
              <w:right w:val="single" w:sz="4" w:space="0" w:color="auto"/>
            </w:tcBorders>
            <w:shd w:val="clear" w:color="auto" w:fill="FFFFFF" w:themeFill="background1"/>
            <w:vAlign w:val="center"/>
          </w:tcPr>
          <w:p w14:paraId="30BFC38E" w14:textId="1038966D" w:rsidR="00103356" w:rsidRPr="00CC0841" w:rsidRDefault="00103356" w:rsidP="00103356">
            <w:pPr>
              <w:tabs>
                <w:tab w:val="left" w:pos="567"/>
              </w:tabs>
              <w:spacing w:after="0" w:line="240" w:lineRule="auto"/>
              <w:jc w:val="both"/>
              <w:rPr>
                <w:rFonts w:ascii="Arial" w:eastAsia="Calibri" w:hAnsi="Arial" w:cs="Arial"/>
                <w:color w:val="000000" w:themeColor="text1"/>
                <w:sz w:val="20"/>
                <w:szCs w:val="20"/>
              </w:rPr>
            </w:pPr>
            <w:r w:rsidRPr="00CC0841">
              <w:rPr>
                <w:rFonts w:ascii="Arial" w:eastAsia="Calibri" w:hAnsi="Arial" w:cs="Arial"/>
                <w:color w:val="000000" w:themeColor="text1"/>
                <w:sz w:val="20"/>
                <w:szCs w:val="20"/>
              </w:rPr>
              <w:t xml:space="preserve">Kruonio HAE 330 kV (Kaišiadorių r. sav., Kruonio sen., </w:t>
            </w:r>
            <w:r w:rsidR="00A262F0">
              <w:rPr>
                <w:rFonts w:ascii="Arial" w:eastAsia="Calibri" w:hAnsi="Arial" w:cs="Arial"/>
                <w:color w:val="000000" w:themeColor="text1"/>
                <w:sz w:val="20"/>
                <w:szCs w:val="20"/>
              </w:rPr>
              <w:t>Vaiguvos k. 1</w:t>
            </w:r>
            <w:r w:rsidRPr="00CC0841">
              <w:rPr>
                <w:rFonts w:ascii="Arial" w:eastAsia="Calibri" w:hAnsi="Arial" w:cs="Arial"/>
                <w:color w:val="000000" w:themeColor="text1"/>
                <w:sz w:val="20"/>
                <w:szCs w:val="20"/>
              </w:rPr>
              <w:t>)</w:t>
            </w:r>
            <w:r w:rsidR="005C0148">
              <w:rPr>
                <w:rFonts w:ascii="Arial" w:eastAsia="Calibri" w:hAnsi="Arial" w:cs="Arial"/>
                <w:color w:val="000000" w:themeColor="text1"/>
                <w:sz w:val="20"/>
                <w:szCs w:val="20"/>
              </w:rPr>
              <w:t xml:space="preserve"> </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DF0B5" w14:textId="344ADA51" w:rsidR="00103356" w:rsidRPr="00C31708" w:rsidRDefault="00103356" w:rsidP="00103356">
            <w:pPr>
              <w:spacing w:after="0" w:line="276" w:lineRule="auto"/>
              <w:jc w:val="center"/>
              <w:rPr>
                <w:rFonts w:ascii="Arial" w:hAnsi="Arial" w:cs="Arial"/>
                <w:sz w:val="20"/>
                <w:szCs w:val="20"/>
                <w:lang w:val="en-US"/>
              </w:rPr>
            </w:pPr>
            <w:r>
              <w:rPr>
                <w:rFonts w:ascii="Arial" w:hAnsi="Arial" w:cs="Arial"/>
                <w:sz w:val="20"/>
                <w:szCs w:val="20"/>
                <w:lang w:val="en-US"/>
              </w:rPr>
              <w:t xml:space="preserve">8 </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5B37A266" w14:textId="33724128" w:rsidR="00103356" w:rsidRPr="00C31708" w:rsidRDefault="00103356" w:rsidP="00103356">
            <w:pPr>
              <w:spacing w:after="0" w:line="276" w:lineRule="auto"/>
              <w:rPr>
                <w:rFonts w:ascii="Arial" w:hAnsi="Arial" w:cs="Arial"/>
                <w:sz w:val="20"/>
                <w:szCs w:val="20"/>
                <w:lang w:val="en-US"/>
              </w:rPr>
            </w:pPr>
            <w:r>
              <w:rPr>
                <w:rFonts w:ascii="Arial" w:hAnsi="Arial" w:cs="Arial"/>
                <w:sz w:val="20"/>
                <w:szCs w:val="20"/>
                <w:lang w:val="en-US"/>
              </w:rPr>
              <w:t xml:space="preserve">                 1</w:t>
            </w:r>
            <w:r w:rsidR="003072E1">
              <w:rPr>
                <w:rFonts w:ascii="Arial" w:hAnsi="Arial" w:cs="Arial"/>
                <w:sz w:val="20"/>
                <w:szCs w:val="20"/>
                <w:lang w:val="en-US"/>
              </w:rPr>
              <w:t>*</w:t>
            </w:r>
          </w:p>
        </w:tc>
      </w:tr>
      <w:tr w:rsidR="00103356" w:rsidRPr="00C31708" w14:paraId="5CDAE867" w14:textId="77777777" w:rsidTr="05DBDCA8">
        <w:trPr>
          <w:trHeight w:val="284"/>
          <w:jc w:val="center"/>
        </w:trPr>
        <w:tc>
          <w:tcPr>
            <w:tcW w:w="339" w:type="pct"/>
            <w:vMerge/>
            <w:noWrap/>
            <w:vAlign w:val="center"/>
          </w:tcPr>
          <w:p w14:paraId="064EDD38" w14:textId="77777777" w:rsidR="00103356" w:rsidRDefault="00103356" w:rsidP="00103356">
            <w:pPr>
              <w:spacing w:after="0" w:line="276" w:lineRule="auto"/>
              <w:jc w:val="center"/>
              <w:rPr>
                <w:rFonts w:ascii="Arial" w:hAnsi="Arial" w:cs="Arial"/>
                <w:noProof/>
                <w:sz w:val="20"/>
                <w:szCs w:val="20"/>
                <w:lang w:val="en-US" w:eastAsia="pl-PL"/>
              </w:rPr>
            </w:pPr>
          </w:p>
        </w:tc>
        <w:tc>
          <w:tcPr>
            <w:tcW w:w="2249" w:type="pct"/>
            <w:vMerge/>
            <w:vAlign w:val="center"/>
          </w:tcPr>
          <w:p w14:paraId="1A895E20" w14:textId="77777777" w:rsidR="00103356" w:rsidRPr="00CC0841" w:rsidRDefault="00103356" w:rsidP="00103356">
            <w:pPr>
              <w:tabs>
                <w:tab w:val="left" w:pos="567"/>
              </w:tabs>
              <w:spacing w:after="0" w:line="240" w:lineRule="auto"/>
              <w:jc w:val="both"/>
              <w:rPr>
                <w:rFonts w:ascii="Arial" w:eastAsia="Calibri" w:hAnsi="Arial" w:cs="Arial"/>
                <w:color w:val="000000" w:themeColor="text1"/>
                <w:sz w:val="20"/>
                <w:szCs w:val="20"/>
              </w:rPr>
            </w:pP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ECAE9E" w14:textId="2C2BD071" w:rsidR="00103356" w:rsidRPr="00C31708" w:rsidRDefault="00103356" w:rsidP="00103356">
            <w:pPr>
              <w:spacing w:after="0" w:line="276" w:lineRule="auto"/>
              <w:jc w:val="center"/>
              <w:rPr>
                <w:rFonts w:ascii="Arial" w:hAnsi="Arial" w:cs="Arial"/>
                <w:sz w:val="20"/>
                <w:szCs w:val="20"/>
                <w:lang w:val="en-US"/>
              </w:rPr>
            </w:pPr>
            <w:r>
              <w:rPr>
                <w:rFonts w:ascii="Arial" w:hAnsi="Arial" w:cs="Arial"/>
                <w:sz w:val="20"/>
                <w:szCs w:val="20"/>
                <w:lang w:val="en-US"/>
              </w:rPr>
              <w:t xml:space="preserve">6 </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6CF3B7B1" w14:textId="57F75E0F" w:rsidR="00103356" w:rsidRPr="00C31708" w:rsidRDefault="00103356" w:rsidP="00103356">
            <w:pPr>
              <w:spacing w:after="0" w:line="276" w:lineRule="auto"/>
              <w:rPr>
                <w:rFonts w:ascii="Arial" w:hAnsi="Arial" w:cs="Arial"/>
                <w:sz w:val="20"/>
                <w:szCs w:val="20"/>
                <w:lang w:val="en-US"/>
              </w:rPr>
            </w:pPr>
            <w:r>
              <w:rPr>
                <w:rFonts w:ascii="Arial" w:hAnsi="Arial" w:cs="Arial"/>
                <w:sz w:val="20"/>
                <w:szCs w:val="20"/>
                <w:lang w:val="en-US"/>
              </w:rPr>
              <w:t xml:space="preserve">                 2</w:t>
            </w:r>
            <w:r w:rsidR="003072E1">
              <w:rPr>
                <w:rFonts w:ascii="Arial" w:hAnsi="Arial" w:cs="Arial"/>
                <w:sz w:val="20"/>
                <w:szCs w:val="20"/>
                <w:lang w:val="en-US"/>
              </w:rPr>
              <w:t>**</w:t>
            </w:r>
            <w:r>
              <w:rPr>
                <w:rFonts w:ascii="Arial" w:hAnsi="Arial" w:cs="Arial"/>
                <w:sz w:val="20"/>
                <w:szCs w:val="20"/>
                <w:lang w:val="en-US"/>
              </w:rPr>
              <w:t xml:space="preserve">              </w:t>
            </w:r>
          </w:p>
        </w:tc>
      </w:tr>
      <w:tr w:rsidR="00103356" w:rsidRPr="00C31708" w14:paraId="07EAEDD8" w14:textId="248298A2" w:rsidTr="05DBDCA8">
        <w:trPr>
          <w:trHeight w:val="446"/>
          <w:jc w:val="center"/>
        </w:trPr>
        <w:tc>
          <w:tcPr>
            <w:tcW w:w="339" w:type="pct"/>
            <w:vMerge w:val="restart"/>
            <w:tcBorders>
              <w:top w:val="single" w:sz="4" w:space="0" w:color="auto"/>
              <w:left w:val="single" w:sz="4" w:space="0" w:color="auto"/>
              <w:right w:val="single" w:sz="4" w:space="0" w:color="auto"/>
            </w:tcBorders>
            <w:shd w:val="clear" w:color="auto" w:fill="FFFFFF" w:themeFill="background1"/>
            <w:noWrap/>
            <w:vAlign w:val="center"/>
          </w:tcPr>
          <w:p w14:paraId="309C128D" w14:textId="6E0EE45E" w:rsidR="00103356" w:rsidRPr="00C31708" w:rsidRDefault="00103356" w:rsidP="00E73B81">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7.</w:t>
            </w:r>
          </w:p>
        </w:tc>
        <w:tc>
          <w:tcPr>
            <w:tcW w:w="2249" w:type="pct"/>
            <w:vMerge w:val="restart"/>
            <w:tcBorders>
              <w:top w:val="single" w:sz="4" w:space="0" w:color="auto"/>
              <w:left w:val="nil"/>
              <w:right w:val="single" w:sz="4" w:space="0" w:color="auto"/>
            </w:tcBorders>
            <w:shd w:val="clear" w:color="auto" w:fill="FFFFFF" w:themeFill="background1"/>
            <w:vAlign w:val="center"/>
          </w:tcPr>
          <w:p w14:paraId="6E808B0E" w14:textId="6A0D738B" w:rsidR="00103356" w:rsidRPr="00CC0841" w:rsidRDefault="00103356" w:rsidP="00CC0841">
            <w:pPr>
              <w:jc w:val="both"/>
              <w:rPr>
                <w:rFonts w:ascii="Arial" w:eastAsia="Palemonas" w:hAnsi="Arial" w:cs="Arial"/>
                <w:sz w:val="20"/>
                <w:szCs w:val="20"/>
              </w:rPr>
            </w:pPr>
            <w:r w:rsidRPr="00CC0841">
              <w:rPr>
                <w:rFonts w:ascii="Arial" w:eastAsia="Palemonas" w:hAnsi="Arial" w:cs="Arial"/>
                <w:sz w:val="20"/>
                <w:szCs w:val="20"/>
              </w:rPr>
              <w:t xml:space="preserve">Telšių 330 kV (Telšių r. sav., </w:t>
            </w:r>
            <w:proofErr w:type="spellStart"/>
            <w:r w:rsidRPr="00CC0841">
              <w:rPr>
                <w:rFonts w:ascii="Arial" w:eastAsia="Palemonas" w:hAnsi="Arial" w:cs="Arial"/>
                <w:sz w:val="20"/>
                <w:szCs w:val="20"/>
              </w:rPr>
              <w:t>Degaičių</w:t>
            </w:r>
            <w:proofErr w:type="spellEnd"/>
            <w:r w:rsidRPr="00CC0841">
              <w:rPr>
                <w:rFonts w:ascii="Arial" w:eastAsia="Palemonas" w:hAnsi="Arial" w:cs="Arial"/>
                <w:sz w:val="20"/>
                <w:szCs w:val="20"/>
              </w:rPr>
              <w:t xml:space="preserve"> sen., Gintalų k. 1)</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37E23" w14:textId="5B08A81E" w:rsidR="00103356" w:rsidRPr="00C31708" w:rsidRDefault="006B6581" w:rsidP="00E73B81">
            <w:pPr>
              <w:spacing w:after="0" w:line="276" w:lineRule="auto"/>
              <w:jc w:val="center"/>
              <w:rPr>
                <w:rFonts w:ascii="Arial" w:hAnsi="Arial" w:cs="Arial"/>
                <w:sz w:val="20"/>
                <w:szCs w:val="20"/>
                <w:lang w:val="en-US"/>
              </w:rPr>
            </w:pPr>
            <w:r>
              <w:rPr>
                <w:rFonts w:ascii="Arial" w:hAnsi="Arial" w:cs="Arial"/>
                <w:sz w:val="20"/>
                <w:szCs w:val="20"/>
                <w:lang w:val="en-US"/>
              </w:rPr>
              <w:t>8</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41263600" w14:textId="47E0491B" w:rsidR="00103356" w:rsidRPr="00C31708" w:rsidRDefault="006B6581" w:rsidP="006B6581">
            <w:pPr>
              <w:spacing w:after="0" w:line="276" w:lineRule="auto"/>
              <w:rPr>
                <w:rFonts w:ascii="Arial" w:hAnsi="Arial" w:cs="Arial"/>
                <w:sz w:val="20"/>
                <w:szCs w:val="20"/>
                <w:lang w:val="en-US"/>
              </w:rPr>
            </w:pPr>
            <w:r>
              <w:rPr>
                <w:rFonts w:ascii="Arial" w:hAnsi="Arial" w:cs="Arial"/>
                <w:sz w:val="20"/>
                <w:szCs w:val="20"/>
                <w:lang w:val="en-US"/>
              </w:rPr>
              <w:t xml:space="preserve">                 1</w:t>
            </w:r>
            <w:r w:rsidR="003072E1">
              <w:rPr>
                <w:rFonts w:ascii="Arial" w:hAnsi="Arial" w:cs="Arial"/>
                <w:sz w:val="20"/>
                <w:szCs w:val="20"/>
                <w:lang w:val="en-US"/>
              </w:rPr>
              <w:t>*</w:t>
            </w:r>
          </w:p>
        </w:tc>
      </w:tr>
      <w:tr w:rsidR="00103356" w:rsidRPr="00C31708" w14:paraId="25D1CA6B" w14:textId="77777777" w:rsidTr="05DBDCA8">
        <w:trPr>
          <w:trHeight w:val="446"/>
          <w:jc w:val="center"/>
        </w:trPr>
        <w:tc>
          <w:tcPr>
            <w:tcW w:w="339" w:type="pct"/>
            <w:vMerge/>
            <w:noWrap/>
            <w:vAlign w:val="center"/>
          </w:tcPr>
          <w:p w14:paraId="424AAB61" w14:textId="77777777" w:rsidR="00103356" w:rsidRDefault="00103356" w:rsidP="00E73B81">
            <w:pPr>
              <w:spacing w:after="0" w:line="276" w:lineRule="auto"/>
              <w:jc w:val="center"/>
              <w:rPr>
                <w:rFonts w:ascii="Arial" w:hAnsi="Arial" w:cs="Arial"/>
                <w:noProof/>
                <w:sz w:val="20"/>
                <w:szCs w:val="20"/>
                <w:lang w:val="en-US" w:eastAsia="pl-PL"/>
              </w:rPr>
            </w:pPr>
          </w:p>
        </w:tc>
        <w:tc>
          <w:tcPr>
            <w:tcW w:w="2249" w:type="pct"/>
            <w:vMerge/>
            <w:vAlign w:val="center"/>
          </w:tcPr>
          <w:p w14:paraId="459D77E3" w14:textId="77777777" w:rsidR="00103356" w:rsidRPr="00CC0841" w:rsidRDefault="00103356" w:rsidP="00CC0841">
            <w:pPr>
              <w:jc w:val="both"/>
              <w:rPr>
                <w:rFonts w:ascii="Arial" w:eastAsia="Palemonas" w:hAnsi="Arial" w:cs="Arial"/>
                <w:sz w:val="20"/>
                <w:szCs w:val="20"/>
              </w:rPr>
            </w:pP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0D1C87" w14:textId="76267F01" w:rsidR="00103356" w:rsidRPr="00C31708" w:rsidRDefault="006B6581" w:rsidP="00E73B81">
            <w:pPr>
              <w:spacing w:after="0" w:line="276" w:lineRule="auto"/>
              <w:jc w:val="center"/>
              <w:rPr>
                <w:rFonts w:ascii="Arial" w:hAnsi="Arial" w:cs="Arial"/>
                <w:sz w:val="20"/>
                <w:szCs w:val="20"/>
                <w:lang w:val="en-US"/>
              </w:rPr>
            </w:pPr>
            <w:r>
              <w:rPr>
                <w:rFonts w:ascii="Arial" w:hAnsi="Arial" w:cs="Arial"/>
                <w:sz w:val="20"/>
                <w:szCs w:val="20"/>
                <w:lang w:val="en-US"/>
              </w:rPr>
              <w:t>6</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230C3173" w14:textId="6BDE0FA6" w:rsidR="00103356" w:rsidRPr="00C31708" w:rsidRDefault="006B6581" w:rsidP="006B6581">
            <w:pPr>
              <w:spacing w:after="0" w:line="276" w:lineRule="auto"/>
              <w:rPr>
                <w:rFonts w:ascii="Arial" w:hAnsi="Arial" w:cs="Arial"/>
                <w:sz w:val="20"/>
                <w:szCs w:val="20"/>
                <w:lang w:val="en-US"/>
              </w:rPr>
            </w:pPr>
            <w:r>
              <w:rPr>
                <w:rFonts w:ascii="Arial" w:hAnsi="Arial" w:cs="Arial"/>
                <w:sz w:val="20"/>
                <w:szCs w:val="20"/>
                <w:lang w:val="en-US"/>
              </w:rPr>
              <w:t xml:space="preserve">                 2</w:t>
            </w:r>
            <w:r w:rsidR="003072E1">
              <w:rPr>
                <w:rFonts w:ascii="Arial" w:hAnsi="Arial" w:cs="Arial"/>
                <w:sz w:val="20"/>
                <w:szCs w:val="20"/>
                <w:lang w:val="en-US"/>
              </w:rPr>
              <w:t>**</w:t>
            </w:r>
          </w:p>
        </w:tc>
      </w:tr>
      <w:tr w:rsidR="000867BE" w:rsidRPr="00C31708" w14:paraId="50600D5E" w14:textId="00153155" w:rsidTr="05DBDCA8">
        <w:trPr>
          <w:trHeight w:val="284"/>
          <w:jc w:val="center"/>
        </w:trPr>
        <w:tc>
          <w:tcPr>
            <w:tcW w:w="339" w:type="pct"/>
            <w:vMerge w:val="restart"/>
            <w:tcBorders>
              <w:top w:val="single" w:sz="4" w:space="0" w:color="auto"/>
              <w:left w:val="single" w:sz="4" w:space="0" w:color="auto"/>
              <w:right w:val="single" w:sz="4" w:space="0" w:color="auto"/>
            </w:tcBorders>
            <w:shd w:val="clear" w:color="auto" w:fill="FFFFFF" w:themeFill="background1"/>
            <w:noWrap/>
            <w:vAlign w:val="center"/>
          </w:tcPr>
          <w:p w14:paraId="478AC1E7" w14:textId="7BA7E28B" w:rsidR="000867BE" w:rsidRPr="00C31708" w:rsidRDefault="000867BE" w:rsidP="00E73B81">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8.</w:t>
            </w:r>
          </w:p>
        </w:tc>
        <w:tc>
          <w:tcPr>
            <w:tcW w:w="2249" w:type="pct"/>
            <w:vMerge w:val="restart"/>
            <w:tcBorders>
              <w:top w:val="single" w:sz="4" w:space="0" w:color="auto"/>
              <w:left w:val="nil"/>
              <w:right w:val="single" w:sz="4" w:space="0" w:color="auto"/>
            </w:tcBorders>
            <w:shd w:val="clear" w:color="auto" w:fill="FFFFFF" w:themeFill="background1"/>
            <w:vAlign w:val="center"/>
          </w:tcPr>
          <w:p w14:paraId="313D9761" w14:textId="4DEC93E2" w:rsidR="000867BE" w:rsidRPr="000E23F1" w:rsidRDefault="000867BE" w:rsidP="000E23F1">
            <w:pPr>
              <w:jc w:val="both"/>
              <w:rPr>
                <w:rFonts w:ascii="Arial" w:eastAsia="Palemonas" w:hAnsi="Arial" w:cs="Arial"/>
                <w:sz w:val="20"/>
                <w:szCs w:val="20"/>
              </w:rPr>
            </w:pPr>
            <w:r w:rsidRPr="000E23F1">
              <w:rPr>
                <w:rFonts w:ascii="Arial" w:eastAsia="Palemonas" w:hAnsi="Arial" w:cs="Arial"/>
                <w:sz w:val="20"/>
                <w:szCs w:val="20"/>
              </w:rPr>
              <w:t>Bitėnų 330 kV (Pagėgių sav., Lumpėnų sen., Bitėnų k., Bitės g. 3A</w:t>
            </w:r>
            <w:r>
              <w:rPr>
                <w:rFonts w:ascii="Arial" w:eastAsia="Palemonas" w:hAnsi="Arial" w:cs="Arial"/>
                <w:sz w:val="20"/>
                <w:szCs w:val="20"/>
              </w:rPr>
              <w:t>)</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E543A0" w14:textId="75D5AAFC" w:rsidR="000867BE" w:rsidRPr="00C31708" w:rsidRDefault="000867BE" w:rsidP="00E73B81">
            <w:pPr>
              <w:spacing w:after="0" w:line="276" w:lineRule="auto"/>
              <w:jc w:val="center"/>
              <w:rPr>
                <w:rFonts w:ascii="Arial" w:hAnsi="Arial" w:cs="Arial"/>
                <w:sz w:val="20"/>
                <w:szCs w:val="20"/>
                <w:lang w:val="en-US"/>
              </w:rPr>
            </w:pPr>
            <w:r>
              <w:rPr>
                <w:rFonts w:ascii="Arial" w:hAnsi="Arial" w:cs="Arial"/>
                <w:sz w:val="20"/>
                <w:szCs w:val="20"/>
                <w:lang w:val="en-US"/>
              </w:rPr>
              <w:t>16</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48122A2C" w14:textId="410B529C" w:rsidR="000867BE" w:rsidRPr="00C31708" w:rsidRDefault="000867BE" w:rsidP="000867BE">
            <w:pPr>
              <w:spacing w:after="0" w:line="276" w:lineRule="auto"/>
              <w:rPr>
                <w:rFonts w:ascii="Arial" w:hAnsi="Arial" w:cs="Arial"/>
                <w:sz w:val="20"/>
                <w:szCs w:val="20"/>
                <w:lang w:val="en-US"/>
              </w:rPr>
            </w:pPr>
            <w:r>
              <w:rPr>
                <w:rFonts w:ascii="Arial" w:hAnsi="Arial" w:cs="Arial"/>
                <w:sz w:val="20"/>
                <w:szCs w:val="20"/>
                <w:lang w:val="en-US"/>
              </w:rPr>
              <w:t xml:space="preserve">                 1</w:t>
            </w:r>
            <w:r w:rsidR="003072E1">
              <w:rPr>
                <w:rFonts w:ascii="Arial" w:hAnsi="Arial" w:cs="Arial"/>
                <w:sz w:val="20"/>
                <w:szCs w:val="20"/>
                <w:lang w:val="en-US"/>
              </w:rPr>
              <w:t>*</w:t>
            </w:r>
          </w:p>
        </w:tc>
      </w:tr>
      <w:tr w:rsidR="000867BE" w:rsidRPr="00C31708" w14:paraId="4CD839C4" w14:textId="77777777" w:rsidTr="05DBDCA8">
        <w:trPr>
          <w:trHeight w:val="284"/>
          <w:jc w:val="center"/>
        </w:trPr>
        <w:tc>
          <w:tcPr>
            <w:tcW w:w="339" w:type="pct"/>
            <w:vMerge/>
            <w:noWrap/>
            <w:vAlign w:val="center"/>
          </w:tcPr>
          <w:p w14:paraId="10C98553" w14:textId="77777777" w:rsidR="000867BE" w:rsidRDefault="000867BE" w:rsidP="00E73B81">
            <w:pPr>
              <w:spacing w:after="0" w:line="276" w:lineRule="auto"/>
              <w:jc w:val="center"/>
              <w:rPr>
                <w:rFonts w:ascii="Arial" w:hAnsi="Arial" w:cs="Arial"/>
                <w:noProof/>
                <w:sz w:val="20"/>
                <w:szCs w:val="20"/>
                <w:lang w:val="en-US" w:eastAsia="pl-PL"/>
              </w:rPr>
            </w:pPr>
          </w:p>
        </w:tc>
        <w:tc>
          <w:tcPr>
            <w:tcW w:w="2249" w:type="pct"/>
            <w:vMerge/>
            <w:vAlign w:val="center"/>
          </w:tcPr>
          <w:p w14:paraId="1E0C8018" w14:textId="77777777" w:rsidR="000867BE" w:rsidRPr="000E23F1" w:rsidRDefault="000867BE" w:rsidP="000E23F1">
            <w:pPr>
              <w:jc w:val="both"/>
              <w:rPr>
                <w:rFonts w:ascii="Arial" w:eastAsia="Palemonas" w:hAnsi="Arial" w:cs="Arial"/>
                <w:sz w:val="20"/>
                <w:szCs w:val="20"/>
              </w:rPr>
            </w:pP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9AE25F" w14:textId="1D9A7677" w:rsidR="000867BE" w:rsidRPr="00C31708" w:rsidRDefault="000867BE" w:rsidP="00E73B81">
            <w:pPr>
              <w:spacing w:after="0" w:line="276" w:lineRule="auto"/>
              <w:jc w:val="center"/>
              <w:rPr>
                <w:rFonts w:ascii="Arial" w:hAnsi="Arial" w:cs="Arial"/>
                <w:sz w:val="20"/>
                <w:szCs w:val="20"/>
                <w:lang w:val="en-US"/>
              </w:rPr>
            </w:pPr>
            <w:r>
              <w:rPr>
                <w:rFonts w:ascii="Arial" w:hAnsi="Arial" w:cs="Arial"/>
                <w:sz w:val="20"/>
                <w:szCs w:val="20"/>
                <w:lang w:val="en-US"/>
              </w:rPr>
              <w:t>12</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30EB458F" w14:textId="7483998D" w:rsidR="000867BE" w:rsidRPr="00C31708" w:rsidRDefault="000867BE" w:rsidP="000867BE">
            <w:pPr>
              <w:spacing w:after="0" w:line="276" w:lineRule="auto"/>
              <w:rPr>
                <w:rFonts w:ascii="Arial" w:hAnsi="Arial" w:cs="Arial"/>
                <w:sz w:val="20"/>
                <w:szCs w:val="20"/>
                <w:lang w:val="en-US"/>
              </w:rPr>
            </w:pPr>
            <w:r>
              <w:rPr>
                <w:rFonts w:ascii="Arial" w:hAnsi="Arial" w:cs="Arial"/>
                <w:sz w:val="20"/>
                <w:szCs w:val="20"/>
                <w:lang w:val="en-US"/>
              </w:rPr>
              <w:t xml:space="preserve">                 2</w:t>
            </w:r>
            <w:r w:rsidR="003072E1">
              <w:rPr>
                <w:rFonts w:ascii="Arial" w:hAnsi="Arial" w:cs="Arial"/>
                <w:sz w:val="20"/>
                <w:szCs w:val="20"/>
                <w:lang w:val="en-US"/>
              </w:rPr>
              <w:t>**</w:t>
            </w:r>
          </w:p>
        </w:tc>
      </w:tr>
      <w:tr w:rsidR="003C0CB6" w:rsidRPr="00C31708" w14:paraId="58661C0A" w14:textId="0A337B03" w:rsidTr="05DBDCA8">
        <w:trPr>
          <w:trHeight w:val="284"/>
          <w:jc w:val="center"/>
        </w:trPr>
        <w:tc>
          <w:tcPr>
            <w:tcW w:w="339" w:type="pct"/>
            <w:vMerge w:val="restart"/>
            <w:tcBorders>
              <w:top w:val="single" w:sz="4" w:space="0" w:color="auto"/>
              <w:left w:val="single" w:sz="4" w:space="0" w:color="auto"/>
              <w:right w:val="single" w:sz="4" w:space="0" w:color="auto"/>
            </w:tcBorders>
            <w:shd w:val="clear" w:color="auto" w:fill="FFFFFF" w:themeFill="background1"/>
            <w:noWrap/>
            <w:vAlign w:val="center"/>
          </w:tcPr>
          <w:p w14:paraId="38547499" w14:textId="23C7AD03" w:rsidR="003C0CB6" w:rsidRPr="00C31708" w:rsidRDefault="003C0CB6" w:rsidP="00E73B81">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9.</w:t>
            </w:r>
          </w:p>
        </w:tc>
        <w:tc>
          <w:tcPr>
            <w:tcW w:w="2249" w:type="pct"/>
            <w:vMerge w:val="restart"/>
            <w:tcBorders>
              <w:top w:val="single" w:sz="4" w:space="0" w:color="auto"/>
              <w:left w:val="nil"/>
              <w:right w:val="single" w:sz="4" w:space="0" w:color="auto"/>
            </w:tcBorders>
            <w:shd w:val="clear" w:color="auto" w:fill="FFFFFF" w:themeFill="background1"/>
            <w:vAlign w:val="center"/>
          </w:tcPr>
          <w:p w14:paraId="1B09E3A2" w14:textId="52B54214" w:rsidR="003C0CB6" w:rsidRPr="000E23F1" w:rsidRDefault="003C0CB6" w:rsidP="000E23F1">
            <w:pPr>
              <w:jc w:val="both"/>
              <w:rPr>
                <w:rFonts w:ascii="Arial" w:eastAsia="Palemonas" w:hAnsi="Arial" w:cs="Arial"/>
                <w:sz w:val="20"/>
                <w:szCs w:val="20"/>
              </w:rPr>
            </w:pPr>
            <w:r w:rsidRPr="000E23F1">
              <w:rPr>
                <w:rFonts w:ascii="Arial" w:eastAsia="Palemonas" w:hAnsi="Arial" w:cs="Arial"/>
                <w:sz w:val="20"/>
                <w:szCs w:val="20"/>
              </w:rPr>
              <w:t xml:space="preserve">Vilniaus 330 </w:t>
            </w:r>
            <w:proofErr w:type="spellStart"/>
            <w:r w:rsidRPr="000E23F1">
              <w:rPr>
                <w:rFonts w:ascii="Arial" w:eastAsia="Palemonas" w:hAnsi="Arial" w:cs="Arial"/>
                <w:sz w:val="20"/>
                <w:szCs w:val="20"/>
              </w:rPr>
              <w:t>kV</w:t>
            </w:r>
            <w:proofErr w:type="spellEnd"/>
            <w:r w:rsidRPr="000E23F1">
              <w:rPr>
                <w:rFonts w:ascii="Arial" w:eastAsia="Palemonas" w:hAnsi="Arial" w:cs="Arial"/>
                <w:sz w:val="20"/>
                <w:szCs w:val="20"/>
              </w:rPr>
              <w:t xml:space="preserve"> (</w:t>
            </w:r>
            <w:r w:rsidRPr="00E17448">
              <w:rPr>
                <w:rFonts w:ascii="Arial" w:hAnsi="Arial" w:cs="Arial"/>
                <w:sz w:val="20"/>
                <w:szCs w:val="20"/>
                <w:lang w:val="pt-PT"/>
              </w:rPr>
              <w:t>Vilnius, J. Tiškevičiaus g. 72A)</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6E6D5B" w14:textId="3CD7E638" w:rsidR="003C0CB6" w:rsidRPr="00C31708" w:rsidRDefault="003C0CB6" w:rsidP="00E73B81">
            <w:pPr>
              <w:spacing w:after="0" w:line="276" w:lineRule="auto"/>
              <w:jc w:val="center"/>
              <w:rPr>
                <w:rFonts w:ascii="Arial" w:hAnsi="Arial" w:cs="Arial"/>
                <w:sz w:val="20"/>
                <w:szCs w:val="20"/>
                <w:lang w:val="en-US"/>
              </w:rPr>
            </w:pPr>
            <w:r>
              <w:rPr>
                <w:rFonts w:ascii="Arial" w:hAnsi="Arial" w:cs="Arial"/>
                <w:sz w:val="20"/>
                <w:szCs w:val="20"/>
                <w:lang w:val="en-US"/>
              </w:rPr>
              <w:t>16</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7402CC7F" w14:textId="77A6A723" w:rsidR="003C0CB6" w:rsidRPr="00C31708" w:rsidRDefault="003C0CB6" w:rsidP="00E12424">
            <w:pPr>
              <w:spacing w:after="0" w:line="276" w:lineRule="auto"/>
              <w:rPr>
                <w:rFonts w:ascii="Arial" w:hAnsi="Arial" w:cs="Arial"/>
                <w:sz w:val="20"/>
                <w:szCs w:val="20"/>
                <w:lang w:val="en-US"/>
              </w:rPr>
            </w:pPr>
            <w:r>
              <w:rPr>
                <w:rFonts w:ascii="Arial" w:hAnsi="Arial" w:cs="Arial"/>
                <w:sz w:val="20"/>
                <w:szCs w:val="20"/>
                <w:lang w:val="en-US"/>
              </w:rPr>
              <w:t xml:space="preserve">                 1</w:t>
            </w:r>
            <w:r w:rsidR="003072E1">
              <w:rPr>
                <w:rFonts w:ascii="Arial" w:hAnsi="Arial" w:cs="Arial"/>
                <w:sz w:val="20"/>
                <w:szCs w:val="20"/>
                <w:lang w:val="en-US"/>
              </w:rPr>
              <w:t>*</w:t>
            </w:r>
          </w:p>
        </w:tc>
      </w:tr>
      <w:tr w:rsidR="003C0CB6" w:rsidRPr="00C31708" w14:paraId="0B9C6E53" w14:textId="77777777" w:rsidTr="05DBDCA8">
        <w:trPr>
          <w:trHeight w:val="284"/>
          <w:jc w:val="center"/>
        </w:trPr>
        <w:tc>
          <w:tcPr>
            <w:tcW w:w="339" w:type="pct"/>
            <w:vMerge/>
            <w:noWrap/>
            <w:vAlign w:val="center"/>
          </w:tcPr>
          <w:p w14:paraId="7D4C96ED" w14:textId="77777777" w:rsidR="003C0CB6" w:rsidRDefault="003C0CB6" w:rsidP="00E73B81">
            <w:pPr>
              <w:spacing w:after="0" w:line="276" w:lineRule="auto"/>
              <w:jc w:val="center"/>
              <w:rPr>
                <w:rFonts w:ascii="Arial" w:hAnsi="Arial" w:cs="Arial"/>
                <w:noProof/>
                <w:sz w:val="20"/>
                <w:szCs w:val="20"/>
                <w:lang w:val="en-US" w:eastAsia="pl-PL"/>
              </w:rPr>
            </w:pPr>
          </w:p>
        </w:tc>
        <w:tc>
          <w:tcPr>
            <w:tcW w:w="2249" w:type="pct"/>
            <w:vMerge/>
            <w:vAlign w:val="center"/>
          </w:tcPr>
          <w:p w14:paraId="7E46FE66" w14:textId="77777777" w:rsidR="003C0CB6" w:rsidRPr="000E23F1" w:rsidRDefault="003C0CB6" w:rsidP="000E23F1">
            <w:pPr>
              <w:jc w:val="both"/>
              <w:rPr>
                <w:rFonts w:ascii="Arial" w:eastAsia="Palemonas" w:hAnsi="Arial" w:cs="Arial"/>
                <w:sz w:val="20"/>
                <w:szCs w:val="20"/>
              </w:rPr>
            </w:pP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A9C73" w14:textId="5DF7B13E" w:rsidR="003C0CB6" w:rsidRPr="00C31708" w:rsidRDefault="003C0CB6" w:rsidP="00E73B81">
            <w:pPr>
              <w:spacing w:after="0" w:line="276" w:lineRule="auto"/>
              <w:jc w:val="center"/>
              <w:rPr>
                <w:rFonts w:ascii="Arial" w:hAnsi="Arial" w:cs="Arial"/>
                <w:sz w:val="20"/>
                <w:szCs w:val="20"/>
                <w:lang w:val="en-US"/>
              </w:rPr>
            </w:pPr>
            <w:r>
              <w:rPr>
                <w:rFonts w:ascii="Arial" w:hAnsi="Arial" w:cs="Arial"/>
                <w:sz w:val="20"/>
                <w:szCs w:val="20"/>
                <w:lang w:val="en-US"/>
              </w:rPr>
              <w:t>12</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3A7091F6" w14:textId="38A1BFB5" w:rsidR="003C0CB6" w:rsidRPr="00C31708" w:rsidRDefault="003C0CB6" w:rsidP="00E12424">
            <w:pPr>
              <w:spacing w:after="0" w:line="276" w:lineRule="auto"/>
              <w:rPr>
                <w:rFonts w:ascii="Arial" w:hAnsi="Arial" w:cs="Arial"/>
                <w:sz w:val="20"/>
                <w:szCs w:val="20"/>
                <w:lang w:val="en-US"/>
              </w:rPr>
            </w:pPr>
            <w:r>
              <w:rPr>
                <w:rFonts w:ascii="Arial" w:hAnsi="Arial" w:cs="Arial"/>
                <w:sz w:val="20"/>
                <w:szCs w:val="20"/>
                <w:lang w:val="en-US"/>
              </w:rPr>
              <w:t xml:space="preserve">                  2</w:t>
            </w:r>
            <w:r w:rsidR="003072E1">
              <w:rPr>
                <w:rFonts w:ascii="Arial" w:hAnsi="Arial" w:cs="Arial"/>
                <w:sz w:val="20"/>
                <w:szCs w:val="20"/>
                <w:lang w:val="en-US"/>
              </w:rPr>
              <w:t>**</w:t>
            </w:r>
          </w:p>
        </w:tc>
      </w:tr>
      <w:tr w:rsidR="00E61346" w:rsidRPr="00C31708" w14:paraId="6F1756F7" w14:textId="1488A6C5" w:rsidTr="05DBDCA8">
        <w:trPr>
          <w:trHeight w:val="284"/>
          <w:jc w:val="center"/>
        </w:trPr>
        <w:tc>
          <w:tcPr>
            <w:tcW w:w="339" w:type="pct"/>
            <w:vMerge w:val="restart"/>
            <w:tcBorders>
              <w:top w:val="single" w:sz="4" w:space="0" w:color="auto"/>
              <w:left w:val="single" w:sz="4" w:space="0" w:color="auto"/>
              <w:right w:val="single" w:sz="4" w:space="0" w:color="auto"/>
            </w:tcBorders>
            <w:shd w:val="clear" w:color="auto" w:fill="FFFFFF" w:themeFill="background1"/>
            <w:noWrap/>
            <w:vAlign w:val="center"/>
          </w:tcPr>
          <w:p w14:paraId="3DC0B5BB" w14:textId="35E4429D" w:rsidR="00E61346" w:rsidRPr="00C31708" w:rsidRDefault="00E61346" w:rsidP="00E73B81">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10.</w:t>
            </w:r>
          </w:p>
        </w:tc>
        <w:tc>
          <w:tcPr>
            <w:tcW w:w="2249" w:type="pct"/>
            <w:vMerge w:val="restart"/>
            <w:tcBorders>
              <w:top w:val="single" w:sz="4" w:space="0" w:color="auto"/>
              <w:left w:val="nil"/>
              <w:right w:val="single" w:sz="4" w:space="0" w:color="auto"/>
            </w:tcBorders>
            <w:shd w:val="clear" w:color="auto" w:fill="FFFFFF" w:themeFill="background1"/>
            <w:vAlign w:val="center"/>
          </w:tcPr>
          <w:p w14:paraId="25089144" w14:textId="418F33C8" w:rsidR="00E61346" w:rsidRPr="000E23F1" w:rsidRDefault="00E61346" w:rsidP="000E23F1">
            <w:pPr>
              <w:jc w:val="both"/>
              <w:rPr>
                <w:rFonts w:ascii="Arial" w:eastAsia="Palemonas" w:hAnsi="Arial" w:cs="Arial"/>
                <w:sz w:val="20"/>
                <w:szCs w:val="20"/>
              </w:rPr>
            </w:pPr>
            <w:r w:rsidRPr="000E23F1">
              <w:rPr>
                <w:rFonts w:ascii="Arial" w:eastAsia="Palemonas" w:hAnsi="Arial" w:cs="Arial"/>
                <w:sz w:val="20"/>
                <w:szCs w:val="20"/>
              </w:rPr>
              <w:t>Šiaulių 330 kV (Šiauliai, Pramonės g. 2E)</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9985F" w14:textId="421D34B9" w:rsidR="00E61346" w:rsidRPr="00C31708" w:rsidRDefault="00F858FF" w:rsidP="00E73B81">
            <w:pPr>
              <w:spacing w:after="0" w:line="276" w:lineRule="auto"/>
              <w:jc w:val="center"/>
              <w:rPr>
                <w:rFonts w:ascii="Arial" w:hAnsi="Arial" w:cs="Arial"/>
                <w:sz w:val="20"/>
                <w:szCs w:val="20"/>
                <w:lang w:val="en-US"/>
              </w:rPr>
            </w:pPr>
            <w:r>
              <w:rPr>
                <w:rFonts w:ascii="Arial" w:hAnsi="Arial" w:cs="Arial"/>
                <w:sz w:val="20"/>
                <w:szCs w:val="20"/>
                <w:lang w:val="en-US"/>
              </w:rPr>
              <w:t>16</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59729F51" w14:textId="30445421" w:rsidR="00E61346" w:rsidRPr="00E61346" w:rsidRDefault="00E61346" w:rsidP="00E61346">
            <w:pPr>
              <w:spacing w:after="0" w:line="276" w:lineRule="auto"/>
              <w:rPr>
                <w:rFonts w:ascii="Arial" w:hAnsi="Arial" w:cs="Arial"/>
                <w:sz w:val="20"/>
                <w:szCs w:val="20"/>
                <w:lang w:val="en-US"/>
              </w:rPr>
            </w:pPr>
            <w:r>
              <w:rPr>
                <w:rFonts w:ascii="Arial" w:hAnsi="Arial" w:cs="Arial"/>
                <w:sz w:val="20"/>
                <w:szCs w:val="20"/>
                <w:lang w:val="en-US"/>
              </w:rPr>
              <w:t xml:space="preserve">               </w:t>
            </w:r>
            <w:r w:rsidRPr="00E61346">
              <w:rPr>
                <w:rFonts w:ascii="Arial" w:hAnsi="Arial" w:cs="Arial"/>
                <w:sz w:val="20"/>
                <w:szCs w:val="20"/>
                <w:lang w:val="en-US"/>
              </w:rPr>
              <w:t xml:space="preserve">   1</w:t>
            </w:r>
            <w:r w:rsidR="003072E1">
              <w:rPr>
                <w:rFonts w:ascii="Arial" w:hAnsi="Arial" w:cs="Arial"/>
                <w:sz w:val="20"/>
                <w:szCs w:val="20"/>
                <w:lang w:val="en-US"/>
              </w:rPr>
              <w:t>*</w:t>
            </w:r>
          </w:p>
        </w:tc>
      </w:tr>
      <w:tr w:rsidR="00E61346" w:rsidRPr="00C31708" w14:paraId="132587A7" w14:textId="77777777" w:rsidTr="05DBDCA8">
        <w:trPr>
          <w:trHeight w:val="284"/>
          <w:jc w:val="center"/>
        </w:trPr>
        <w:tc>
          <w:tcPr>
            <w:tcW w:w="339" w:type="pct"/>
            <w:vMerge/>
            <w:noWrap/>
            <w:vAlign w:val="center"/>
          </w:tcPr>
          <w:p w14:paraId="22CE9392" w14:textId="77777777" w:rsidR="00E61346" w:rsidRDefault="00E61346" w:rsidP="00E73B81">
            <w:pPr>
              <w:spacing w:after="0" w:line="276" w:lineRule="auto"/>
              <w:jc w:val="center"/>
              <w:rPr>
                <w:rFonts w:ascii="Arial" w:hAnsi="Arial" w:cs="Arial"/>
                <w:noProof/>
                <w:sz w:val="20"/>
                <w:szCs w:val="20"/>
                <w:lang w:val="en-US" w:eastAsia="pl-PL"/>
              </w:rPr>
            </w:pPr>
          </w:p>
        </w:tc>
        <w:tc>
          <w:tcPr>
            <w:tcW w:w="2249" w:type="pct"/>
            <w:vMerge/>
            <w:vAlign w:val="center"/>
          </w:tcPr>
          <w:p w14:paraId="6A000840" w14:textId="77777777" w:rsidR="00E61346" w:rsidRPr="000E23F1" w:rsidRDefault="00E61346" w:rsidP="000E23F1">
            <w:pPr>
              <w:jc w:val="both"/>
              <w:rPr>
                <w:rFonts w:ascii="Arial" w:eastAsia="Palemonas" w:hAnsi="Arial" w:cs="Arial"/>
                <w:sz w:val="20"/>
                <w:szCs w:val="20"/>
              </w:rPr>
            </w:pP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972A4" w14:textId="42B93B7D" w:rsidR="00E61346" w:rsidRPr="00C31708" w:rsidRDefault="00F858FF" w:rsidP="00E73B81">
            <w:pPr>
              <w:spacing w:after="0" w:line="276" w:lineRule="auto"/>
              <w:jc w:val="center"/>
              <w:rPr>
                <w:rFonts w:ascii="Arial" w:hAnsi="Arial" w:cs="Arial"/>
                <w:sz w:val="20"/>
                <w:szCs w:val="20"/>
                <w:lang w:val="en-US"/>
              </w:rPr>
            </w:pPr>
            <w:r>
              <w:rPr>
                <w:rFonts w:ascii="Arial" w:hAnsi="Arial" w:cs="Arial"/>
                <w:sz w:val="20"/>
                <w:szCs w:val="20"/>
                <w:lang w:val="en-US"/>
              </w:rPr>
              <w:t>12</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02BFCCEE" w14:textId="1430BA93" w:rsidR="00E61346" w:rsidRPr="00C31708" w:rsidRDefault="00E61346" w:rsidP="00E61346">
            <w:pPr>
              <w:spacing w:after="0" w:line="276" w:lineRule="auto"/>
              <w:rPr>
                <w:rFonts w:ascii="Arial" w:hAnsi="Arial" w:cs="Arial"/>
                <w:sz w:val="20"/>
                <w:szCs w:val="20"/>
                <w:lang w:val="en-US"/>
              </w:rPr>
            </w:pPr>
            <w:r>
              <w:rPr>
                <w:rFonts w:ascii="Arial" w:hAnsi="Arial" w:cs="Arial"/>
                <w:sz w:val="20"/>
                <w:szCs w:val="20"/>
                <w:lang w:val="en-US"/>
              </w:rPr>
              <w:t xml:space="preserve">                  2</w:t>
            </w:r>
            <w:r w:rsidR="003072E1">
              <w:rPr>
                <w:rFonts w:ascii="Arial" w:hAnsi="Arial" w:cs="Arial"/>
                <w:sz w:val="20"/>
                <w:szCs w:val="20"/>
                <w:lang w:val="en-US"/>
              </w:rPr>
              <w:t>**</w:t>
            </w:r>
          </w:p>
        </w:tc>
      </w:tr>
      <w:tr w:rsidR="00F858FF" w:rsidRPr="00C31708" w14:paraId="46192939" w14:textId="0D90F884" w:rsidTr="05DBDCA8">
        <w:trPr>
          <w:trHeight w:val="284"/>
          <w:jc w:val="center"/>
        </w:trPr>
        <w:tc>
          <w:tcPr>
            <w:tcW w:w="339" w:type="pct"/>
            <w:vMerge w:val="restart"/>
            <w:tcBorders>
              <w:top w:val="single" w:sz="4" w:space="0" w:color="auto"/>
              <w:left w:val="single" w:sz="4" w:space="0" w:color="auto"/>
              <w:right w:val="single" w:sz="4" w:space="0" w:color="auto"/>
            </w:tcBorders>
            <w:shd w:val="clear" w:color="auto" w:fill="FFFFFF" w:themeFill="background1"/>
            <w:noWrap/>
            <w:vAlign w:val="center"/>
          </w:tcPr>
          <w:p w14:paraId="03AB8560" w14:textId="128272F8" w:rsidR="00F858FF" w:rsidRPr="00C31708" w:rsidRDefault="00F858FF" w:rsidP="00E73B81">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11.</w:t>
            </w:r>
          </w:p>
        </w:tc>
        <w:tc>
          <w:tcPr>
            <w:tcW w:w="2249" w:type="pct"/>
            <w:vMerge w:val="restart"/>
            <w:tcBorders>
              <w:top w:val="single" w:sz="4" w:space="0" w:color="auto"/>
              <w:left w:val="nil"/>
              <w:right w:val="single" w:sz="4" w:space="0" w:color="auto"/>
            </w:tcBorders>
            <w:shd w:val="clear" w:color="auto" w:fill="FFFFFF" w:themeFill="background1"/>
            <w:vAlign w:val="center"/>
          </w:tcPr>
          <w:p w14:paraId="66285EA8" w14:textId="0172ACB4" w:rsidR="00F858FF" w:rsidRPr="000E23F1" w:rsidRDefault="00F858FF" w:rsidP="000E23F1">
            <w:pPr>
              <w:jc w:val="both"/>
              <w:rPr>
                <w:rFonts w:ascii="Arial" w:eastAsia="Palemonas" w:hAnsi="Arial" w:cs="Arial"/>
                <w:sz w:val="20"/>
                <w:szCs w:val="20"/>
              </w:rPr>
            </w:pPr>
            <w:r w:rsidRPr="000E23F1">
              <w:rPr>
                <w:rFonts w:ascii="Arial" w:eastAsia="Palemonas" w:hAnsi="Arial" w:cs="Arial"/>
                <w:sz w:val="20"/>
                <w:szCs w:val="20"/>
              </w:rPr>
              <w:t xml:space="preserve">Kauno 330 kV </w:t>
            </w:r>
            <w:r w:rsidR="007A685E">
              <w:rPr>
                <w:rFonts w:ascii="Arial" w:eastAsia="Palemonas" w:hAnsi="Arial" w:cs="Arial"/>
                <w:sz w:val="20"/>
                <w:szCs w:val="20"/>
              </w:rPr>
              <w:t>(</w:t>
            </w:r>
            <w:r w:rsidR="00865B4D">
              <w:rPr>
                <w:rFonts w:ascii="Arial" w:eastAsia="Palemonas" w:hAnsi="Arial" w:cs="Arial"/>
                <w:sz w:val="20"/>
                <w:szCs w:val="20"/>
              </w:rPr>
              <w:t xml:space="preserve">Kauno r. sav., Karmėlavos sen., </w:t>
            </w:r>
            <w:proofErr w:type="spellStart"/>
            <w:r w:rsidR="00952FF3">
              <w:rPr>
                <w:rFonts w:ascii="Arial" w:eastAsia="Palemonas" w:hAnsi="Arial" w:cs="Arial"/>
                <w:sz w:val="20"/>
                <w:szCs w:val="20"/>
              </w:rPr>
              <w:t>Biruliškių</w:t>
            </w:r>
            <w:proofErr w:type="spellEnd"/>
            <w:r w:rsidR="00952FF3">
              <w:rPr>
                <w:rFonts w:ascii="Arial" w:eastAsia="Palemonas" w:hAnsi="Arial" w:cs="Arial"/>
                <w:sz w:val="20"/>
                <w:szCs w:val="20"/>
              </w:rPr>
              <w:t xml:space="preserve"> k., Pastotės g. 9)</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C4485F" w14:textId="393EC20A" w:rsidR="00F858FF" w:rsidRPr="00C31708" w:rsidRDefault="009872A4" w:rsidP="00E73B81">
            <w:pPr>
              <w:spacing w:after="0" w:line="276" w:lineRule="auto"/>
              <w:jc w:val="center"/>
              <w:rPr>
                <w:rFonts w:ascii="Arial" w:hAnsi="Arial" w:cs="Arial"/>
                <w:sz w:val="20"/>
                <w:szCs w:val="20"/>
                <w:lang w:val="en-US"/>
              </w:rPr>
            </w:pPr>
            <w:r>
              <w:rPr>
                <w:rFonts w:ascii="Arial" w:hAnsi="Arial" w:cs="Arial"/>
                <w:sz w:val="20"/>
                <w:szCs w:val="20"/>
                <w:lang w:val="en-US"/>
              </w:rPr>
              <w:t>16</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0D9A8F3C" w14:textId="2C7263A8" w:rsidR="00F858FF" w:rsidRPr="00C31708" w:rsidRDefault="009872A4" w:rsidP="009872A4">
            <w:pPr>
              <w:spacing w:after="0" w:line="276" w:lineRule="auto"/>
              <w:rPr>
                <w:rFonts w:ascii="Arial" w:hAnsi="Arial" w:cs="Arial"/>
                <w:sz w:val="20"/>
                <w:szCs w:val="20"/>
                <w:lang w:val="en-US"/>
              </w:rPr>
            </w:pPr>
            <w:r>
              <w:rPr>
                <w:rFonts w:ascii="Arial" w:hAnsi="Arial" w:cs="Arial"/>
                <w:sz w:val="20"/>
                <w:szCs w:val="20"/>
                <w:lang w:val="en-US"/>
              </w:rPr>
              <w:t xml:space="preserve">                  1</w:t>
            </w:r>
            <w:r w:rsidR="003072E1">
              <w:rPr>
                <w:rFonts w:ascii="Arial" w:hAnsi="Arial" w:cs="Arial"/>
                <w:sz w:val="20"/>
                <w:szCs w:val="20"/>
                <w:lang w:val="en-US"/>
              </w:rPr>
              <w:t>*</w:t>
            </w:r>
          </w:p>
        </w:tc>
      </w:tr>
      <w:tr w:rsidR="00F858FF" w:rsidRPr="00C31708" w14:paraId="245DCD71" w14:textId="77777777" w:rsidTr="05DBDCA8">
        <w:trPr>
          <w:trHeight w:val="284"/>
          <w:jc w:val="center"/>
        </w:trPr>
        <w:tc>
          <w:tcPr>
            <w:tcW w:w="339" w:type="pct"/>
            <w:vMerge/>
            <w:noWrap/>
            <w:vAlign w:val="center"/>
          </w:tcPr>
          <w:p w14:paraId="1306FCDB" w14:textId="77777777" w:rsidR="00F858FF" w:rsidRDefault="00F858FF" w:rsidP="00E73B81">
            <w:pPr>
              <w:spacing w:after="0" w:line="276" w:lineRule="auto"/>
              <w:jc w:val="center"/>
              <w:rPr>
                <w:rFonts w:ascii="Arial" w:hAnsi="Arial" w:cs="Arial"/>
                <w:noProof/>
                <w:sz w:val="20"/>
                <w:szCs w:val="20"/>
                <w:lang w:val="en-US" w:eastAsia="pl-PL"/>
              </w:rPr>
            </w:pPr>
          </w:p>
        </w:tc>
        <w:tc>
          <w:tcPr>
            <w:tcW w:w="2249" w:type="pct"/>
            <w:vMerge/>
            <w:vAlign w:val="center"/>
          </w:tcPr>
          <w:p w14:paraId="0E1F12C3" w14:textId="77777777" w:rsidR="00F858FF" w:rsidRPr="000E23F1" w:rsidRDefault="00F858FF" w:rsidP="000E23F1">
            <w:pPr>
              <w:jc w:val="both"/>
              <w:rPr>
                <w:rFonts w:ascii="Arial" w:eastAsia="Palemonas" w:hAnsi="Arial" w:cs="Arial"/>
                <w:sz w:val="20"/>
                <w:szCs w:val="20"/>
              </w:rPr>
            </w:pP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F74F7" w14:textId="128DA2DA" w:rsidR="00F858FF" w:rsidRPr="00C31708" w:rsidRDefault="009872A4" w:rsidP="00E73B81">
            <w:pPr>
              <w:spacing w:after="0" w:line="276" w:lineRule="auto"/>
              <w:jc w:val="center"/>
              <w:rPr>
                <w:rFonts w:ascii="Arial" w:hAnsi="Arial" w:cs="Arial"/>
                <w:sz w:val="20"/>
                <w:szCs w:val="20"/>
                <w:lang w:val="en-US"/>
              </w:rPr>
            </w:pPr>
            <w:r>
              <w:rPr>
                <w:rFonts w:ascii="Arial" w:hAnsi="Arial" w:cs="Arial"/>
                <w:sz w:val="20"/>
                <w:szCs w:val="20"/>
                <w:lang w:val="en-US"/>
              </w:rPr>
              <w:t>12</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26D7156D" w14:textId="52D1C54B" w:rsidR="00F858FF" w:rsidRPr="00C31708" w:rsidRDefault="009872A4" w:rsidP="009872A4">
            <w:pPr>
              <w:spacing w:after="0" w:line="276" w:lineRule="auto"/>
              <w:rPr>
                <w:rFonts w:ascii="Arial" w:hAnsi="Arial" w:cs="Arial"/>
                <w:sz w:val="20"/>
                <w:szCs w:val="20"/>
                <w:lang w:val="en-US"/>
              </w:rPr>
            </w:pPr>
            <w:r>
              <w:rPr>
                <w:rFonts w:ascii="Arial" w:hAnsi="Arial" w:cs="Arial"/>
                <w:sz w:val="20"/>
                <w:szCs w:val="20"/>
                <w:lang w:val="en-US"/>
              </w:rPr>
              <w:t xml:space="preserve">                  2</w:t>
            </w:r>
            <w:r w:rsidR="003072E1">
              <w:rPr>
                <w:rFonts w:ascii="Arial" w:hAnsi="Arial" w:cs="Arial"/>
                <w:sz w:val="20"/>
                <w:szCs w:val="20"/>
                <w:lang w:val="en-US"/>
              </w:rPr>
              <w:t>**</w:t>
            </w:r>
          </w:p>
        </w:tc>
      </w:tr>
      <w:tr w:rsidR="009872A4" w:rsidRPr="00C31708" w14:paraId="4BFB9479" w14:textId="50588178" w:rsidTr="05DBDCA8">
        <w:trPr>
          <w:trHeight w:val="284"/>
          <w:jc w:val="center"/>
        </w:trPr>
        <w:tc>
          <w:tcPr>
            <w:tcW w:w="339" w:type="pct"/>
            <w:vMerge w:val="restart"/>
            <w:tcBorders>
              <w:top w:val="single" w:sz="4" w:space="0" w:color="auto"/>
              <w:left w:val="single" w:sz="4" w:space="0" w:color="auto"/>
              <w:right w:val="single" w:sz="4" w:space="0" w:color="auto"/>
            </w:tcBorders>
            <w:shd w:val="clear" w:color="auto" w:fill="FFFFFF" w:themeFill="background1"/>
            <w:noWrap/>
            <w:vAlign w:val="center"/>
          </w:tcPr>
          <w:p w14:paraId="1E192E1F" w14:textId="4DD27A75" w:rsidR="009872A4" w:rsidRPr="00C31708" w:rsidRDefault="009872A4" w:rsidP="00E73B81">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12.</w:t>
            </w:r>
          </w:p>
        </w:tc>
        <w:tc>
          <w:tcPr>
            <w:tcW w:w="2249" w:type="pct"/>
            <w:vMerge w:val="restart"/>
            <w:tcBorders>
              <w:top w:val="single" w:sz="4" w:space="0" w:color="auto"/>
              <w:left w:val="nil"/>
              <w:right w:val="single" w:sz="4" w:space="0" w:color="auto"/>
            </w:tcBorders>
            <w:shd w:val="clear" w:color="auto" w:fill="FFFFFF" w:themeFill="background1"/>
            <w:vAlign w:val="center"/>
          </w:tcPr>
          <w:p w14:paraId="470B12B5" w14:textId="62DEB2E9" w:rsidR="009872A4" w:rsidRPr="000E23F1" w:rsidRDefault="009872A4" w:rsidP="000E23F1">
            <w:pPr>
              <w:jc w:val="both"/>
              <w:rPr>
                <w:rFonts w:ascii="Arial" w:eastAsia="Palemonas" w:hAnsi="Arial" w:cs="Arial"/>
                <w:sz w:val="20"/>
                <w:szCs w:val="20"/>
              </w:rPr>
            </w:pPr>
            <w:r w:rsidRPr="000E23F1">
              <w:rPr>
                <w:rFonts w:ascii="Arial" w:eastAsia="Palemonas" w:hAnsi="Arial" w:cs="Arial"/>
                <w:sz w:val="20"/>
                <w:szCs w:val="20"/>
              </w:rPr>
              <w:t xml:space="preserve">Utenos 330 kV (Utenos r. sav., Sudeikių sen., </w:t>
            </w:r>
            <w:proofErr w:type="spellStart"/>
            <w:r w:rsidRPr="000E23F1">
              <w:rPr>
                <w:rFonts w:ascii="Arial" w:eastAsia="Palemonas" w:hAnsi="Arial" w:cs="Arial"/>
                <w:sz w:val="20"/>
                <w:szCs w:val="20"/>
              </w:rPr>
              <w:t>Sirutėnų</w:t>
            </w:r>
            <w:proofErr w:type="spellEnd"/>
            <w:r w:rsidRPr="000E23F1">
              <w:rPr>
                <w:rFonts w:ascii="Arial" w:eastAsia="Palemonas" w:hAnsi="Arial" w:cs="Arial"/>
                <w:sz w:val="20"/>
                <w:szCs w:val="20"/>
              </w:rPr>
              <w:t xml:space="preserve"> k., Santarvės g. 39)</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9937B" w14:textId="3971B6E5" w:rsidR="009872A4" w:rsidRPr="00C31708" w:rsidRDefault="00F3315C" w:rsidP="00E73B81">
            <w:pPr>
              <w:spacing w:after="0" w:line="276" w:lineRule="auto"/>
              <w:jc w:val="center"/>
              <w:rPr>
                <w:rFonts w:ascii="Arial" w:hAnsi="Arial" w:cs="Arial"/>
                <w:sz w:val="20"/>
                <w:szCs w:val="20"/>
                <w:lang w:val="en-US"/>
              </w:rPr>
            </w:pPr>
            <w:r>
              <w:rPr>
                <w:rFonts w:ascii="Arial" w:hAnsi="Arial" w:cs="Arial"/>
                <w:sz w:val="20"/>
                <w:szCs w:val="20"/>
                <w:lang w:val="en-US"/>
              </w:rPr>
              <w:t>16</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6E6BB0B5" w14:textId="548AC1A2" w:rsidR="009872A4" w:rsidRPr="00C31708" w:rsidRDefault="00F3315C" w:rsidP="00F3315C">
            <w:pPr>
              <w:spacing w:after="0" w:line="276" w:lineRule="auto"/>
              <w:rPr>
                <w:rFonts w:ascii="Arial" w:hAnsi="Arial" w:cs="Arial"/>
                <w:sz w:val="20"/>
                <w:szCs w:val="20"/>
                <w:lang w:val="en-US"/>
              </w:rPr>
            </w:pPr>
            <w:r>
              <w:rPr>
                <w:rFonts w:ascii="Arial" w:hAnsi="Arial" w:cs="Arial"/>
                <w:sz w:val="20"/>
                <w:szCs w:val="20"/>
                <w:lang w:val="en-US"/>
              </w:rPr>
              <w:t xml:space="preserve">                  1</w:t>
            </w:r>
            <w:r w:rsidR="003072E1">
              <w:rPr>
                <w:rFonts w:ascii="Arial" w:hAnsi="Arial" w:cs="Arial"/>
                <w:sz w:val="20"/>
                <w:szCs w:val="20"/>
                <w:lang w:val="en-US"/>
              </w:rPr>
              <w:t>*</w:t>
            </w:r>
          </w:p>
        </w:tc>
      </w:tr>
      <w:tr w:rsidR="009872A4" w:rsidRPr="00C31708" w14:paraId="64CA71CE" w14:textId="77777777" w:rsidTr="05DBDCA8">
        <w:trPr>
          <w:trHeight w:val="284"/>
          <w:jc w:val="center"/>
        </w:trPr>
        <w:tc>
          <w:tcPr>
            <w:tcW w:w="339" w:type="pct"/>
            <w:vMerge/>
            <w:noWrap/>
            <w:vAlign w:val="center"/>
          </w:tcPr>
          <w:p w14:paraId="2AF931B7" w14:textId="77777777" w:rsidR="009872A4" w:rsidRDefault="009872A4" w:rsidP="00E73B81">
            <w:pPr>
              <w:spacing w:after="0" w:line="276" w:lineRule="auto"/>
              <w:jc w:val="center"/>
              <w:rPr>
                <w:rFonts w:ascii="Arial" w:hAnsi="Arial" w:cs="Arial"/>
                <w:noProof/>
                <w:sz w:val="20"/>
                <w:szCs w:val="20"/>
                <w:lang w:val="en-US" w:eastAsia="pl-PL"/>
              </w:rPr>
            </w:pPr>
          </w:p>
        </w:tc>
        <w:tc>
          <w:tcPr>
            <w:tcW w:w="2249" w:type="pct"/>
            <w:vMerge/>
            <w:vAlign w:val="center"/>
          </w:tcPr>
          <w:p w14:paraId="34F4FDBE" w14:textId="77777777" w:rsidR="009872A4" w:rsidRPr="000E23F1" w:rsidRDefault="009872A4" w:rsidP="000E23F1">
            <w:pPr>
              <w:jc w:val="both"/>
              <w:rPr>
                <w:rFonts w:ascii="Arial" w:eastAsia="Palemonas" w:hAnsi="Arial" w:cs="Arial"/>
                <w:sz w:val="20"/>
                <w:szCs w:val="20"/>
              </w:rPr>
            </w:pP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727B5" w14:textId="50D724FF" w:rsidR="009872A4" w:rsidRPr="00C31708" w:rsidRDefault="00F3315C" w:rsidP="00E73B81">
            <w:pPr>
              <w:spacing w:after="0" w:line="276" w:lineRule="auto"/>
              <w:jc w:val="center"/>
              <w:rPr>
                <w:rFonts w:ascii="Arial" w:hAnsi="Arial" w:cs="Arial"/>
                <w:sz w:val="20"/>
                <w:szCs w:val="20"/>
                <w:lang w:val="en-US"/>
              </w:rPr>
            </w:pPr>
            <w:r>
              <w:rPr>
                <w:rFonts w:ascii="Arial" w:hAnsi="Arial" w:cs="Arial"/>
                <w:sz w:val="20"/>
                <w:szCs w:val="20"/>
                <w:lang w:val="en-US"/>
              </w:rPr>
              <w:t>12</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4E7B21BF" w14:textId="4EFFD0DD" w:rsidR="009872A4" w:rsidRPr="00C31708" w:rsidRDefault="00F3315C" w:rsidP="00F3315C">
            <w:pPr>
              <w:spacing w:after="0" w:line="276" w:lineRule="auto"/>
              <w:rPr>
                <w:rFonts w:ascii="Arial" w:hAnsi="Arial" w:cs="Arial"/>
                <w:sz w:val="20"/>
                <w:szCs w:val="20"/>
                <w:lang w:val="en-US"/>
              </w:rPr>
            </w:pPr>
            <w:r>
              <w:rPr>
                <w:rFonts w:ascii="Arial" w:hAnsi="Arial" w:cs="Arial"/>
                <w:sz w:val="20"/>
                <w:szCs w:val="20"/>
                <w:lang w:val="en-US"/>
              </w:rPr>
              <w:t xml:space="preserve">                  2</w:t>
            </w:r>
            <w:r w:rsidR="003072E1">
              <w:rPr>
                <w:rFonts w:ascii="Arial" w:hAnsi="Arial" w:cs="Arial"/>
                <w:sz w:val="20"/>
                <w:szCs w:val="20"/>
                <w:lang w:val="en-US"/>
              </w:rPr>
              <w:t>**</w:t>
            </w:r>
          </w:p>
        </w:tc>
      </w:tr>
      <w:tr w:rsidR="00F3315C" w:rsidRPr="00C31708" w14:paraId="20A51429" w14:textId="1B531AFA" w:rsidTr="05DBDCA8">
        <w:trPr>
          <w:trHeight w:val="284"/>
          <w:jc w:val="center"/>
        </w:trPr>
        <w:tc>
          <w:tcPr>
            <w:tcW w:w="339" w:type="pct"/>
            <w:vMerge w:val="restart"/>
            <w:tcBorders>
              <w:top w:val="single" w:sz="4" w:space="0" w:color="auto"/>
              <w:left w:val="single" w:sz="4" w:space="0" w:color="auto"/>
              <w:right w:val="single" w:sz="4" w:space="0" w:color="auto"/>
            </w:tcBorders>
            <w:shd w:val="clear" w:color="auto" w:fill="FFFFFF" w:themeFill="background1"/>
            <w:noWrap/>
            <w:vAlign w:val="center"/>
          </w:tcPr>
          <w:p w14:paraId="575DD0E3" w14:textId="44D9629C" w:rsidR="00F3315C" w:rsidRPr="00C31708" w:rsidRDefault="00F3315C" w:rsidP="00E73B81">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13.</w:t>
            </w:r>
          </w:p>
        </w:tc>
        <w:tc>
          <w:tcPr>
            <w:tcW w:w="2249" w:type="pct"/>
            <w:vMerge w:val="restart"/>
            <w:tcBorders>
              <w:top w:val="single" w:sz="4" w:space="0" w:color="auto"/>
              <w:left w:val="nil"/>
              <w:right w:val="single" w:sz="4" w:space="0" w:color="auto"/>
            </w:tcBorders>
            <w:shd w:val="clear" w:color="auto" w:fill="FFFFFF" w:themeFill="background1"/>
            <w:vAlign w:val="center"/>
          </w:tcPr>
          <w:p w14:paraId="452382D6" w14:textId="2DA8D5EA" w:rsidR="00F3315C" w:rsidRPr="000E23F1" w:rsidRDefault="00F3315C" w:rsidP="000E23F1">
            <w:pPr>
              <w:jc w:val="both"/>
              <w:rPr>
                <w:rFonts w:ascii="Arial" w:eastAsia="Palemonas" w:hAnsi="Arial" w:cs="Arial"/>
                <w:sz w:val="20"/>
                <w:szCs w:val="20"/>
              </w:rPr>
            </w:pPr>
            <w:r w:rsidRPr="000E23F1">
              <w:rPr>
                <w:rFonts w:ascii="Arial" w:eastAsia="Palemonas" w:hAnsi="Arial" w:cs="Arial"/>
                <w:sz w:val="20"/>
                <w:szCs w:val="20"/>
              </w:rPr>
              <w:t>Panevėžio 330 kV (Panevėžio r. sav., Panevėžio sen., Bliūdžių k., Pušaloto g. 230)</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F1492" w14:textId="175FD353" w:rsidR="00F3315C" w:rsidRPr="00C31708" w:rsidRDefault="00AC52E5" w:rsidP="00E73B81">
            <w:pPr>
              <w:spacing w:after="0" w:line="276" w:lineRule="auto"/>
              <w:jc w:val="center"/>
              <w:rPr>
                <w:rFonts w:ascii="Arial" w:hAnsi="Arial" w:cs="Arial"/>
                <w:sz w:val="20"/>
                <w:szCs w:val="20"/>
                <w:lang w:val="en-US"/>
              </w:rPr>
            </w:pPr>
            <w:r>
              <w:rPr>
                <w:rFonts w:ascii="Arial" w:hAnsi="Arial" w:cs="Arial"/>
                <w:sz w:val="20"/>
                <w:szCs w:val="20"/>
                <w:lang w:val="en-US"/>
              </w:rPr>
              <w:t>16</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5E3EB4DF" w14:textId="46FC892C" w:rsidR="00F3315C" w:rsidRPr="00C31708" w:rsidRDefault="00AC52E5" w:rsidP="00AC52E5">
            <w:pPr>
              <w:spacing w:after="0" w:line="276" w:lineRule="auto"/>
              <w:rPr>
                <w:rFonts w:ascii="Arial" w:hAnsi="Arial" w:cs="Arial"/>
                <w:sz w:val="20"/>
                <w:szCs w:val="20"/>
                <w:lang w:val="en-US"/>
              </w:rPr>
            </w:pPr>
            <w:r>
              <w:rPr>
                <w:rFonts w:ascii="Arial" w:hAnsi="Arial" w:cs="Arial"/>
                <w:sz w:val="20"/>
                <w:szCs w:val="20"/>
                <w:lang w:val="en-US"/>
              </w:rPr>
              <w:t xml:space="preserve">                  1</w:t>
            </w:r>
            <w:r w:rsidR="003072E1">
              <w:rPr>
                <w:rFonts w:ascii="Arial" w:hAnsi="Arial" w:cs="Arial"/>
                <w:sz w:val="20"/>
                <w:szCs w:val="20"/>
                <w:lang w:val="en-US"/>
              </w:rPr>
              <w:t>*</w:t>
            </w:r>
          </w:p>
        </w:tc>
      </w:tr>
      <w:tr w:rsidR="00F3315C" w:rsidRPr="00C31708" w14:paraId="437B63B0" w14:textId="77777777" w:rsidTr="05DBDCA8">
        <w:trPr>
          <w:trHeight w:val="284"/>
          <w:jc w:val="center"/>
        </w:trPr>
        <w:tc>
          <w:tcPr>
            <w:tcW w:w="339" w:type="pct"/>
            <w:vMerge/>
            <w:noWrap/>
            <w:vAlign w:val="center"/>
          </w:tcPr>
          <w:p w14:paraId="4658EC5B" w14:textId="77777777" w:rsidR="00F3315C" w:rsidRDefault="00F3315C" w:rsidP="00E73B81">
            <w:pPr>
              <w:spacing w:after="0" w:line="276" w:lineRule="auto"/>
              <w:jc w:val="center"/>
              <w:rPr>
                <w:rFonts w:ascii="Arial" w:hAnsi="Arial" w:cs="Arial"/>
                <w:noProof/>
                <w:sz w:val="20"/>
                <w:szCs w:val="20"/>
                <w:lang w:val="en-US" w:eastAsia="pl-PL"/>
              </w:rPr>
            </w:pPr>
          </w:p>
        </w:tc>
        <w:tc>
          <w:tcPr>
            <w:tcW w:w="2249" w:type="pct"/>
            <w:vMerge/>
            <w:vAlign w:val="center"/>
          </w:tcPr>
          <w:p w14:paraId="5C704901" w14:textId="77777777" w:rsidR="00F3315C" w:rsidRPr="000E23F1" w:rsidRDefault="00F3315C" w:rsidP="000E23F1">
            <w:pPr>
              <w:jc w:val="both"/>
              <w:rPr>
                <w:rFonts w:ascii="Arial" w:eastAsia="Palemonas" w:hAnsi="Arial" w:cs="Arial"/>
                <w:sz w:val="20"/>
                <w:szCs w:val="20"/>
              </w:rPr>
            </w:pP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DA56C" w14:textId="36D7F901" w:rsidR="00F3315C" w:rsidRPr="00C31708" w:rsidRDefault="00AC52E5" w:rsidP="00E73B81">
            <w:pPr>
              <w:spacing w:after="0" w:line="276" w:lineRule="auto"/>
              <w:jc w:val="center"/>
              <w:rPr>
                <w:rFonts w:ascii="Arial" w:hAnsi="Arial" w:cs="Arial"/>
                <w:sz w:val="20"/>
                <w:szCs w:val="20"/>
                <w:lang w:val="en-US"/>
              </w:rPr>
            </w:pPr>
            <w:r>
              <w:rPr>
                <w:rFonts w:ascii="Arial" w:hAnsi="Arial" w:cs="Arial"/>
                <w:sz w:val="20"/>
                <w:szCs w:val="20"/>
                <w:lang w:val="en-US"/>
              </w:rPr>
              <w:t>12</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52AFF5F4" w14:textId="3A54D878" w:rsidR="00F3315C" w:rsidRPr="00C31708" w:rsidRDefault="00AC52E5" w:rsidP="00AC52E5">
            <w:pPr>
              <w:spacing w:after="0" w:line="276" w:lineRule="auto"/>
              <w:rPr>
                <w:rFonts w:ascii="Arial" w:hAnsi="Arial" w:cs="Arial"/>
                <w:sz w:val="20"/>
                <w:szCs w:val="20"/>
                <w:lang w:val="en-US"/>
              </w:rPr>
            </w:pPr>
            <w:r>
              <w:rPr>
                <w:rFonts w:ascii="Arial" w:hAnsi="Arial" w:cs="Arial"/>
                <w:sz w:val="20"/>
                <w:szCs w:val="20"/>
                <w:lang w:val="en-US"/>
              </w:rPr>
              <w:t xml:space="preserve">                  2</w:t>
            </w:r>
            <w:r w:rsidR="003072E1">
              <w:rPr>
                <w:rFonts w:ascii="Arial" w:hAnsi="Arial" w:cs="Arial"/>
                <w:sz w:val="20"/>
                <w:szCs w:val="20"/>
                <w:lang w:val="en-US"/>
              </w:rPr>
              <w:t>**</w:t>
            </w:r>
          </w:p>
        </w:tc>
      </w:tr>
      <w:tr w:rsidR="00AC52E5" w:rsidRPr="00C31708" w14:paraId="395DA9CA" w14:textId="33EC6B98" w:rsidTr="05DBDCA8">
        <w:trPr>
          <w:trHeight w:val="284"/>
          <w:jc w:val="center"/>
        </w:trPr>
        <w:tc>
          <w:tcPr>
            <w:tcW w:w="339" w:type="pct"/>
            <w:vMerge w:val="restart"/>
            <w:tcBorders>
              <w:top w:val="single" w:sz="4" w:space="0" w:color="auto"/>
              <w:left w:val="single" w:sz="4" w:space="0" w:color="auto"/>
              <w:right w:val="single" w:sz="4" w:space="0" w:color="auto"/>
            </w:tcBorders>
            <w:shd w:val="clear" w:color="auto" w:fill="FFFFFF" w:themeFill="background1"/>
            <w:noWrap/>
            <w:vAlign w:val="center"/>
          </w:tcPr>
          <w:p w14:paraId="6BF5E820" w14:textId="2F532CAC" w:rsidR="00AC52E5" w:rsidRPr="00C31708" w:rsidRDefault="00AC52E5" w:rsidP="00E73B81">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14.</w:t>
            </w:r>
          </w:p>
        </w:tc>
        <w:tc>
          <w:tcPr>
            <w:tcW w:w="2249" w:type="pct"/>
            <w:vMerge w:val="restart"/>
            <w:tcBorders>
              <w:top w:val="single" w:sz="4" w:space="0" w:color="auto"/>
              <w:left w:val="nil"/>
              <w:right w:val="single" w:sz="4" w:space="0" w:color="auto"/>
            </w:tcBorders>
            <w:shd w:val="clear" w:color="auto" w:fill="FFFFFF" w:themeFill="background1"/>
            <w:vAlign w:val="center"/>
          </w:tcPr>
          <w:p w14:paraId="53D70BE2" w14:textId="356352DE" w:rsidR="00AC52E5" w:rsidRPr="000E23F1" w:rsidRDefault="00AC52E5" w:rsidP="000E23F1">
            <w:pPr>
              <w:jc w:val="both"/>
              <w:rPr>
                <w:rFonts w:ascii="Arial" w:eastAsia="Palemonas" w:hAnsi="Arial" w:cs="Arial"/>
                <w:sz w:val="20"/>
                <w:szCs w:val="20"/>
              </w:rPr>
            </w:pPr>
            <w:r w:rsidRPr="000E23F1">
              <w:rPr>
                <w:rFonts w:ascii="Arial" w:eastAsia="Palemonas" w:hAnsi="Arial" w:cs="Arial"/>
                <w:sz w:val="20"/>
                <w:szCs w:val="20"/>
              </w:rPr>
              <w:t xml:space="preserve">Ignalinos 330 kV (Visagino sav., </w:t>
            </w:r>
            <w:proofErr w:type="spellStart"/>
            <w:r w:rsidRPr="000E23F1">
              <w:rPr>
                <w:rFonts w:ascii="Arial" w:eastAsia="Palemonas" w:hAnsi="Arial" w:cs="Arial"/>
                <w:sz w:val="20"/>
                <w:szCs w:val="20"/>
              </w:rPr>
              <w:t>Petriškės</w:t>
            </w:r>
            <w:proofErr w:type="spellEnd"/>
            <w:r w:rsidRPr="000E23F1">
              <w:rPr>
                <w:rFonts w:ascii="Arial" w:eastAsia="Palemonas" w:hAnsi="Arial" w:cs="Arial"/>
                <w:sz w:val="20"/>
                <w:szCs w:val="20"/>
              </w:rPr>
              <w:t xml:space="preserve"> k., Elektrinės g. 1A)</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FCB78" w14:textId="30464BE0" w:rsidR="00AC52E5" w:rsidRPr="00C31708" w:rsidRDefault="009F51E2" w:rsidP="00E73B81">
            <w:pPr>
              <w:spacing w:after="0" w:line="276" w:lineRule="auto"/>
              <w:jc w:val="center"/>
              <w:rPr>
                <w:rFonts w:ascii="Arial" w:hAnsi="Arial" w:cs="Arial"/>
                <w:sz w:val="20"/>
                <w:szCs w:val="20"/>
                <w:lang w:val="en-US"/>
              </w:rPr>
            </w:pPr>
            <w:r>
              <w:rPr>
                <w:rFonts w:ascii="Arial" w:hAnsi="Arial" w:cs="Arial"/>
                <w:sz w:val="20"/>
                <w:szCs w:val="20"/>
                <w:lang w:val="en-US"/>
              </w:rPr>
              <w:t>8</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0FE86DC7" w14:textId="64014710" w:rsidR="00AC52E5" w:rsidRPr="00C31708" w:rsidRDefault="009F51E2" w:rsidP="009F51E2">
            <w:pPr>
              <w:spacing w:after="0" w:line="276" w:lineRule="auto"/>
              <w:rPr>
                <w:rFonts w:ascii="Arial" w:hAnsi="Arial" w:cs="Arial"/>
                <w:sz w:val="20"/>
                <w:szCs w:val="20"/>
                <w:lang w:val="en-US"/>
              </w:rPr>
            </w:pPr>
            <w:r>
              <w:rPr>
                <w:rFonts w:ascii="Arial" w:hAnsi="Arial" w:cs="Arial"/>
                <w:sz w:val="20"/>
                <w:szCs w:val="20"/>
                <w:lang w:val="en-US"/>
              </w:rPr>
              <w:t xml:space="preserve">                  1</w:t>
            </w:r>
            <w:r w:rsidR="003072E1">
              <w:rPr>
                <w:rFonts w:ascii="Arial" w:hAnsi="Arial" w:cs="Arial"/>
                <w:sz w:val="20"/>
                <w:szCs w:val="20"/>
                <w:lang w:val="en-US"/>
              </w:rPr>
              <w:t>*</w:t>
            </w:r>
          </w:p>
        </w:tc>
      </w:tr>
      <w:tr w:rsidR="00AC52E5" w:rsidRPr="00C31708" w14:paraId="44F59034" w14:textId="77777777" w:rsidTr="05DBDCA8">
        <w:trPr>
          <w:trHeight w:val="284"/>
          <w:jc w:val="center"/>
        </w:trPr>
        <w:tc>
          <w:tcPr>
            <w:tcW w:w="339" w:type="pct"/>
            <w:vMerge/>
            <w:noWrap/>
            <w:vAlign w:val="center"/>
          </w:tcPr>
          <w:p w14:paraId="239741A3" w14:textId="77777777" w:rsidR="00AC52E5" w:rsidRDefault="00AC52E5" w:rsidP="00E73B81">
            <w:pPr>
              <w:spacing w:after="0" w:line="276" w:lineRule="auto"/>
              <w:jc w:val="center"/>
              <w:rPr>
                <w:rFonts w:ascii="Arial" w:hAnsi="Arial" w:cs="Arial"/>
                <w:noProof/>
                <w:sz w:val="20"/>
                <w:szCs w:val="20"/>
                <w:lang w:val="en-US" w:eastAsia="pl-PL"/>
              </w:rPr>
            </w:pPr>
          </w:p>
        </w:tc>
        <w:tc>
          <w:tcPr>
            <w:tcW w:w="2249" w:type="pct"/>
            <w:vMerge/>
            <w:vAlign w:val="center"/>
          </w:tcPr>
          <w:p w14:paraId="7CBDDE5B" w14:textId="77777777" w:rsidR="00AC52E5" w:rsidRPr="000E23F1" w:rsidRDefault="00AC52E5" w:rsidP="000E23F1">
            <w:pPr>
              <w:jc w:val="both"/>
              <w:rPr>
                <w:rFonts w:ascii="Arial" w:eastAsia="Palemonas" w:hAnsi="Arial" w:cs="Arial"/>
                <w:sz w:val="20"/>
                <w:szCs w:val="20"/>
              </w:rPr>
            </w:pP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84897" w14:textId="13D99B88" w:rsidR="00AC52E5" w:rsidRPr="00C31708" w:rsidRDefault="009F51E2" w:rsidP="00E73B81">
            <w:pPr>
              <w:spacing w:after="0" w:line="276" w:lineRule="auto"/>
              <w:jc w:val="center"/>
              <w:rPr>
                <w:rFonts w:ascii="Arial" w:hAnsi="Arial" w:cs="Arial"/>
                <w:sz w:val="20"/>
                <w:szCs w:val="20"/>
                <w:lang w:val="en-US"/>
              </w:rPr>
            </w:pPr>
            <w:r>
              <w:rPr>
                <w:rFonts w:ascii="Arial" w:hAnsi="Arial" w:cs="Arial"/>
                <w:sz w:val="20"/>
                <w:szCs w:val="20"/>
                <w:lang w:val="en-US"/>
              </w:rPr>
              <w:t>6</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27D58254" w14:textId="24752352" w:rsidR="00AC52E5" w:rsidRPr="00C31708" w:rsidRDefault="009F51E2" w:rsidP="009F51E2">
            <w:pPr>
              <w:spacing w:after="0" w:line="276" w:lineRule="auto"/>
              <w:rPr>
                <w:rFonts w:ascii="Arial" w:hAnsi="Arial" w:cs="Arial"/>
                <w:sz w:val="20"/>
                <w:szCs w:val="20"/>
                <w:lang w:val="en-US"/>
              </w:rPr>
            </w:pPr>
            <w:r>
              <w:rPr>
                <w:rFonts w:ascii="Arial" w:hAnsi="Arial" w:cs="Arial"/>
                <w:sz w:val="20"/>
                <w:szCs w:val="20"/>
                <w:lang w:val="en-US"/>
              </w:rPr>
              <w:t xml:space="preserve">                  2</w:t>
            </w:r>
            <w:r w:rsidR="003072E1">
              <w:rPr>
                <w:rFonts w:ascii="Arial" w:hAnsi="Arial" w:cs="Arial"/>
                <w:sz w:val="20"/>
                <w:szCs w:val="20"/>
                <w:lang w:val="en-US"/>
              </w:rPr>
              <w:t>**</w:t>
            </w:r>
          </w:p>
        </w:tc>
      </w:tr>
      <w:tr w:rsidR="009F51E2" w:rsidRPr="00C31708" w14:paraId="7E5F1E98" w14:textId="6564026B" w:rsidTr="05DBDCA8">
        <w:trPr>
          <w:trHeight w:val="284"/>
          <w:jc w:val="center"/>
        </w:trPr>
        <w:tc>
          <w:tcPr>
            <w:tcW w:w="339" w:type="pct"/>
            <w:vMerge w:val="restart"/>
            <w:tcBorders>
              <w:top w:val="single" w:sz="4" w:space="0" w:color="auto"/>
              <w:left w:val="single" w:sz="4" w:space="0" w:color="auto"/>
              <w:right w:val="single" w:sz="4" w:space="0" w:color="auto"/>
            </w:tcBorders>
            <w:shd w:val="clear" w:color="auto" w:fill="FFFFFF" w:themeFill="background1"/>
            <w:noWrap/>
            <w:vAlign w:val="center"/>
          </w:tcPr>
          <w:p w14:paraId="2AE2EA7C" w14:textId="6BF569F8" w:rsidR="009F51E2" w:rsidRPr="00C31708" w:rsidRDefault="009F51E2" w:rsidP="00E73B81">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15.</w:t>
            </w:r>
          </w:p>
        </w:tc>
        <w:tc>
          <w:tcPr>
            <w:tcW w:w="2249" w:type="pct"/>
            <w:vMerge w:val="restart"/>
            <w:tcBorders>
              <w:top w:val="single" w:sz="4" w:space="0" w:color="auto"/>
              <w:left w:val="nil"/>
              <w:right w:val="single" w:sz="4" w:space="0" w:color="auto"/>
            </w:tcBorders>
            <w:shd w:val="clear" w:color="auto" w:fill="FFFFFF" w:themeFill="background1"/>
            <w:vAlign w:val="center"/>
          </w:tcPr>
          <w:p w14:paraId="48E51EF1" w14:textId="77777777" w:rsidR="009F51E2" w:rsidRPr="000E23F1" w:rsidRDefault="009F51E2" w:rsidP="000E23F1">
            <w:pPr>
              <w:jc w:val="both"/>
              <w:rPr>
                <w:rFonts w:ascii="Arial" w:eastAsia="Palemonas" w:hAnsi="Arial" w:cs="Arial"/>
                <w:sz w:val="20"/>
                <w:szCs w:val="20"/>
              </w:rPr>
            </w:pPr>
            <w:r w:rsidRPr="000E23F1">
              <w:rPr>
                <w:rFonts w:ascii="Arial" w:eastAsia="Palemonas" w:hAnsi="Arial" w:cs="Arial"/>
                <w:sz w:val="20"/>
                <w:szCs w:val="20"/>
              </w:rPr>
              <w:t xml:space="preserve">Jurbarko 330 kV (Jurbarko r. sav., </w:t>
            </w:r>
            <w:proofErr w:type="spellStart"/>
            <w:r w:rsidRPr="000E23F1">
              <w:rPr>
                <w:rFonts w:ascii="Arial" w:eastAsia="Palemonas" w:hAnsi="Arial" w:cs="Arial"/>
                <w:sz w:val="20"/>
                <w:szCs w:val="20"/>
              </w:rPr>
              <w:t>Jurbarkų</w:t>
            </w:r>
            <w:proofErr w:type="spellEnd"/>
            <w:r w:rsidRPr="000E23F1">
              <w:rPr>
                <w:rFonts w:ascii="Arial" w:eastAsia="Palemonas" w:hAnsi="Arial" w:cs="Arial"/>
                <w:sz w:val="20"/>
                <w:szCs w:val="20"/>
              </w:rPr>
              <w:t xml:space="preserve"> sen., Dainių k., Eržvilko g. 3A)</w:t>
            </w:r>
          </w:p>
          <w:p w14:paraId="5E4A601A" w14:textId="77777777" w:rsidR="009F51E2" w:rsidRPr="000E23F1" w:rsidRDefault="009F51E2" w:rsidP="00E73B81">
            <w:pPr>
              <w:spacing w:after="0" w:line="276" w:lineRule="auto"/>
              <w:jc w:val="center"/>
              <w:rPr>
                <w:rFonts w:ascii="Arial" w:hAnsi="Arial" w:cs="Arial"/>
                <w:sz w:val="20"/>
                <w:szCs w:val="20"/>
              </w:rPr>
            </w:pP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55A31B" w14:textId="5D387C05" w:rsidR="009F51E2" w:rsidRPr="00C31708" w:rsidRDefault="008A16E4" w:rsidP="00E73B81">
            <w:pPr>
              <w:spacing w:after="0" w:line="276" w:lineRule="auto"/>
              <w:jc w:val="center"/>
              <w:rPr>
                <w:rFonts w:ascii="Arial" w:hAnsi="Arial" w:cs="Arial"/>
                <w:sz w:val="20"/>
                <w:szCs w:val="20"/>
                <w:lang w:val="en-US"/>
              </w:rPr>
            </w:pPr>
            <w:r>
              <w:rPr>
                <w:rFonts w:ascii="Arial" w:hAnsi="Arial" w:cs="Arial"/>
                <w:sz w:val="20"/>
                <w:szCs w:val="20"/>
                <w:lang w:val="en-US"/>
              </w:rPr>
              <w:t>16</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48BD9DE9" w14:textId="3CD8D589" w:rsidR="009F51E2" w:rsidRPr="00C31708" w:rsidRDefault="008A16E4" w:rsidP="008A16E4">
            <w:pPr>
              <w:spacing w:after="0" w:line="276" w:lineRule="auto"/>
              <w:rPr>
                <w:rFonts w:ascii="Arial" w:hAnsi="Arial" w:cs="Arial"/>
                <w:sz w:val="20"/>
                <w:szCs w:val="20"/>
                <w:lang w:val="en-US"/>
              </w:rPr>
            </w:pPr>
            <w:r>
              <w:rPr>
                <w:rFonts w:ascii="Arial" w:hAnsi="Arial" w:cs="Arial"/>
                <w:sz w:val="20"/>
                <w:szCs w:val="20"/>
                <w:lang w:val="en-US"/>
              </w:rPr>
              <w:t xml:space="preserve">                  1</w:t>
            </w:r>
            <w:r w:rsidR="003072E1">
              <w:rPr>
                <w:rFonts w:ascii="Arial" w:hAnsi="Arial" w:cs="Arial"/>
                <w:sz w:val="20"/>
                <w:szCs w:val="20"/>
                <w:lang w:val="en-US"/>
              </w:rPr>
              <w:t>*</w:t>
            </w:r>
          </w:p>
        </w:tc>
      </w:tr>
      <w:tr w:rsidR="009F51E2" w:rsidRPr="00C31708" w14:paraId="164EE878" w14:textId="77777777" w:rsidTr="05DBDCA8">
        <w:trPr>
          <w:trHeight w:val="284"/>
          <w:jc w:val="center"/>
        </w:trPr>
        <w:tc>
          <w:tcPr>
            <w:tcW w:w="339" w:type="pct"/>
            <w:vMerge/>
            <w:noWrap/>
            <w:vAlign w:val="center"/>
          </w:tcPr>
          <w:p w14:paraId="75EBEB75" w14:textId="77777777" w:rsidR="009F51E2" w:rsidRDefault="009F51E2" w:rsidP="00E73B81">
            <w:pPr>
              <w:spacing w:after="0" w:line="276" w:lineRule="auto"/>
              <w:jc w:val="center"/>
              <w:rPr>
                <w:rFonts w:ascii="Arial" w:hAnsi="Arial" w:cs="Arial"/>
                <w:noProof/>
                <w:sz w:val="20"/>
                <w:szCs w:val="20"/>
                <w:lang w:val="en-US" w:eastAsia="pl-PL"/>
              </w:rPr>
            </w:pPr>
          </w:p>
        </w:tc>
        <w:tc>
          <w:tcPr>
            <w:tcW w:w="2249" w:type="pct"/>
            <w:vMerge/>
            <w:vAlign w:val="center"/>
          </w:tcPr>
          <w:p w14:paraId="76B4CBD4" w14:textId="77777777" w:rsidR="009F51E2" w:rsidRPr="000E23F1" w:rsidRDefault="009F51E2" w:rsidP="000E23F1">
            <w:pPr>
              <w:jc w:val="both"/>
              <w:rPr>
                <w:rFonts w:ascii="Arial" w:eastAsia="Palemonas" w:hAnsi="Arial" w:cs="Arial"/>
                <w:sz w:val="20"/>
                <w:szCs w:val="20"/>
              </w:rPr>
            </w:pP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C8C9D" w14:textId="605DE569" w:rsidR="009F51E2" w:rsidRPr="00C31708" w:rsidRDefault="008A16E4" w:rsidP="00E73B81">
            <w:pPr>
              <w:spacing w:after="0" w:line="276" w:lineRule="auto"/>
              <w:jc w:val="center"/>
              <w:rPr>
                <w:rFonts w:ascii="Arial" w:hAnsi="Arial" w:cs="Arial"/>
                <w:sz w:val="20"/>
                <w:szCs w:val="20"/>
                <w:lang w:val="en-US"/>
              </w:rPr>
            </w:pPr>
            <w:r>
              <w:rPr>
                <w:rFonts w:ascii="Arial" w:hAnsi="Arial" w:cs="Arial"/>
                <w:sz w:val="20"/>
                <w:szCs w:val="20"/>
                <w:lang w:val="en-US"/>
              </w:rPr>
              <w:t>12</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43AB1B9B" w14:textId="2DEBF1B8" w:rsidR="009F51E2" w:rsidRPr="00C31708" w:rsidRDefault="008A16E4" w:rsidP="008A16E4">
            <w:pPr>
              <w:spacing w:after="0" w:line="276" w:lineRule="auto"/>
              <w:rPr>
                <w:rFonts w:ascii="Arial" w:hAnsi="Arial" w:cs="Arial"/>
                <w:sz w:val="20"/>
                <w:szCs w:val="20"/>
                <w:lang w:val="en-US"/>
              </w:rPr>
            </w:pPr>
            <w:r>
              <w:rPr>
                <w:rFonts w:ascii="Arial" w:hAnsi="Arial" w:cs="Arial"/>
                <w:sz w:val="20"/>
                <w:szCs w:val="20"/>
                <w:lang w:val="en-US"/>
              </w:rPr>
              <w:t xml:space="preserve">                  2</w:t>
            </w:r>
            <w:r w:rsidR="003072E1">
              <w:rPr>
                <w:rFonts w:ascii="Arial" w:hAnsi="Arial" w:cs="Arial"/>
                <w:sz w:val="20"/>
                <w:szCs w:val="20"/>
                <w:lang w:val="en-US"/>
              </w:rPr>
              <w:t>**</w:t>
            </w:r>
          </w:p>
        </w:tc>
      </w:tr>
      <w:tr w:rsidR="008A16E4" w:rsidRPr="00C31708" w14:paraId="1A2C5107" w14:textId="4B167E66" w:rsidTr="05DBDCA8">
        <w:trPr>
          <w:trHeight w:val="284"/>
          <w:jc w:val="center"/>
        </w:trPr>
        <w:tc>
          <w:tcPr>
            <w:tcW w:w="339" w:type="pct"/>
            <w:vMerge w:val="restart"/>
            <w:tcBorders>
              <w:top w:val="single" w:sz="4" w:space="0" w:color="auto"/>
              <w:left w:val="single" w:sz="4" w:space="0" w:color="auto"/>
              <w:right w:val="single" w:sz="4" w:space="0" w:color="auto"/>
            </w:tcBorders>
            <w:shd w:val="clear" w:color="auto" w:fill="FFFFFF" w:themeFill="background1"/>
            <w:noWrap/>
            <w:vAlign w:val="center"/>
          </w:tcPr>
          <w:p w14:paraId="34975BD1" w14:textId="6056CE7E" w:rsidR="008A16E4" w:rsidRPr="00C31708" w:rsidRDefault="008A16E4" w:rsidP="00E73B81">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16.</w:t>
            </w:r>
          </w:p>
        </w:tc>
        <w:tc>
          <w:tcPr>
            <w:tcW w:w="2249" w:type="pct"/>
            <w:vMerge w:val="restart"/>
            <w:tcBorders>
              <w:top w:val="single" w:sz="4" w:space="0" w:color="auto"/>
              <w:left w:val="nil"/>
              <w:right w:val="single" w:sz="4" w:space="0" w:color="auto"/>
            </w:tcBorders>
            <w:shd w:val="clear" w:color="auto" w:fill="FFFFFF" w:themeFill="background1"/>
            <w:vAlign w:val="center"/>
          </w:tcPr>
          <w:p w14:paraId="2DAA2E41" w14:textId="4265E49D" w:rsidR="008A16E4" w:rsidRPr="000E23F1" w:rsidRDefault="008A16E4" w:rsidP="000E23F1">
            <w:pPr>
              <w:jc w:val="both"/>
              <w:rPr>
                <w:rFonts w:ascii="Arial" w:eastAsia="Palemonas" w:hAnsi="Arial" w:cs="Arial"/>
                <w:sz w:val="20"/>
                <w:szCs w:val="20"/>
              </w:rPr>
            </w:pPr>
            <w:r w:rsidRPr="000E23F1">
              <w:rPr>
                <w:rFonts w:ascii="Arial" w:eastAsia="Palemonas" w:hAnsi="Arial" w:cs="Arial"/>
                <w:sz w:val="20"/>
                <w:szCs w:val="20"/>
              </w:rPr>
              <w:t xml:space="preserve">Darbėnų SP 330 kV </w:t>
            </w:r>
            <w:r w:rsidR="00BE627F">
              <w:rPr>
                <w:rFonts w:ascii="Arial" w:eastAsia="Palemonas" w:hAnsi="Arial" w:cs="Arial"/>
                <w:sz w:val="20"/>
                <w:szCs w:val="20"/>
              </w:rPr>
              <w:t>(</w:t>
            </w:r>
            <w:r w:rsidR="00CC556D">
              <w:rPr>
                <w:rFonts w:ascii="Arial" w:eastAsia="Palemonas" w:hAnsi="Arial" w:cs="Arial"/>
                <w:sz w:val="20"/>
                <w:szCs w:val="20"/>
              </w:rPr>
              <w:t>Kretingos r. sav., Darbėnų sav., Žynelių k. 9)</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D3878" w14:textId="51FB3ABE" w:rsidR="008A16E4" w:rsidRPr="00C31708" w:rsidRDefault="00C679BB" w:rsidP="00E73B81">
            <w:pPr>
              <w:spacing w:after="0" w:line="276" w:lineRule="auto"/>
              <w:jc w:val="center"/>
              <w:rPr>
                <w:rFonts w:ascii="Arial" w:hAnsi="Arial" w:cs="Arial"/>
                <w:sz w:val="20"/>
                <w:szCs w:val="20"/>
                <w:lang w:val="en-US"/>
              </w:rPr>
            </w:pPr>
            <w:r>
              <w:rPr>
                <w:rFonts w:ascii="Arial" w:hAnsi="Arial" w:cs="Arial"/>
                <w:sz w:val="20"/>
                <w:szCs w:val="20"/>
                <w:lang w:val="en-US"/>
              </w:rPr>
              <w:t>8</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38FBEF30" w14:textId="4FA4FAF5" w:rsidR="008A16E4" w:rsidRPr="00C31708" w:rsidRDefault="00C679BB" w:rsidP="00C679BB">
            <w:pPr>
              <w:spacing w:after="0" w:line="276" w:lineRule="auto"/>
              <w:rPr>
                <w:rFonts w:ascii="Arial" w:hAnsi="Arial" w:cs="Arial"/>
                <w:sz w:val="20"/>
                <w:szCs w:val="20"/>
                <w:lang w:val="en-US"/>
              </w:rPr>
            </w:pPr>
            <w:r>
              <w:rPr>
                <w:rFonts w:ascii="Arial" w:hAnsi="Arial" w:cs="Arial"/>
                <w:sz w:val="20"/>
                <w:szCs w:val="20"/>
                <w:lang w:val="en-US"/>
              </w:rPr>
              <w:t xml:space="preserve">                  1</w:t>
            </w:r>
            <w:r w:rsidR="003072E1">
              <w:rPr>
                <w:rFonts w:ascii="Arial" w:hAnsi="Arial" w:cs="Arial"/>
                <w:sz w:val="20"/>
                <w:szCs w:val="20"/>
                <w:lang w:val="en-US"/>
              </w:rPr>
              <w:t>*</w:t>
            </w:r>
          </w:p>
        </w:tc>
      </w:tr>
      <w:tr w:rsidR="008A16E4" w:rsidRPr="00C31708" w14:paraId="47033217" w14:textId="77777777" w:rsidTr="05DBDCA8">
        <w:trPr>
          <w:trHeight w:val="284"/>
          <w:jc w:val="center"/>
        </w:trPr>
        <w:tc>
          <w:tcPr>
            <w:tcW w:w="339" w:type="pct"/>
            <w:vMerge/>
            <w:noWrap/>
            <w:vAlign w:val="center"/>
          </w:tcPr>
          <w:p w14:paraId="3A6BBBCE" w14:textId="77777777" w:rsidR="008A16E4" w:rsidRDefault="008A16E4" w:rsidP="00E73B81">
            <w:pPr>
              <w:spacing w:after="0" w:line="276" w:lineRule="auto"/>
              <w:jc w:val="center"/>
              <w:rPr>
                <w:rFonts w:ascii="Arial" w:hAnsi="Arial" w:cs="Arial"/>
                <w:noProof/>
                <w:sz w:val="20"/>
                <w:szCs w:val="20"/>
                <w:lang w:val="en-US" w:eastAsia="pl-PL"/>
              </w:rPr>
            </w:pPr>
          </w:p>
        </w:tc>
        <w:tc>
          <w:tcPr>
            <w:tcW w:w="2249" w:type="pct"/>
            <w:vMerge/>
            <w:vAlign w:val="center"/>
          </w:tcPr>
          <w:p w14:paraId="5210AAAC" w14:textId="77777777" w:rsidR="008A16E4" w:rsidRPr="000E23F1" w:rsidRDefault="008A16E4" w:rsidP="000E23F1">
            <w:pPr>
              <w:jc w:val="both"/>
              <w:rPr>
                <w:rFonts w:ascii="Arial" w:eastAsia="Palemonas" w:hAnsi="Arial" w:cs="Arial"/>
                <w:sz w:val="20"/>
                <w:szCs w:val="20"/>
              </w:rPr>
            </w:pP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06458" w14:textId="2E0967B6" w:rsidR="008A16E4" w:rsidRPr="00C31708" w:rsidRDefault="00C679BB" w:rsidP="00E73B81">
            <w:pPr>
              <w:spacing w:after="0" w:line="276" w:lineRule="auto"/>
              <w:jc w:val="center"/>
              <w:rPr>
                <w:rFonts w:ascii="Arial" w:hAnsi="Arial" w:cs="Arial"/>
                <w:sz w:val="20"/>
                <w:szCs w:val="20"/>
                <w:lang w:val="en-US"/>
              </w:rPr>
            </w:pPr>
            <w:r>
              <w:rPr>
                <w:rFonts w:ascii="Arial" w:hAnsi="Arial" w:cs="Arial"/>
                <w:sz w:val="20"/>
                <w:szCs w:val="20"/>
                <w:lang w:val="en-US"/>
              </w:rPr>
              <w:t>6</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46C67855" w14:textId="31F0D26B" w:rsidR="008A16E4" w:rsidRPr="00C31708" w:rsidRDefault="00C679BB" w:rsidP="00C679BB">
            <w:pPr>
              <w:spacing w:after="0" w:line="276" w:lineRule="auto"/>
              <w:rPr>
                <w:rFonts w:ascii="Arial" w:hAnsi="Arial" w:cs="Arial"/>
                <w:sz w:val="20"/>
                <w:szCs w:val="20"/>
                <w:lang w:val="en-US"/>
              </w:rPr>
            </w:pPr>
            <w:r>
              <w:rPr>
                <w:rFonts w:ascii="Arial" w:hAnsi="Arial" w:cs="Arial"/>
                <w:sz w:val="20"/>
                <w:szCs w:val="20"/>
                <w:lang w:val="en-US"/>
              </w:rPr>
              <w:t xml:space="preserve">                  2</w:t>
            </w:r>
            <w:r w:rsidR="003072E1">
              <w:rPr>
                <w:rFonts w:ascii="Arial" w:hAnsi="Arial" w:cs="Arial"/>
                <w:sz w:val="20"/>
                <w:szCs w:val="20"/>
                <w:lang w:val="en-US"/>
              </w:rPr>
              <w:t>**</w:t>
            </w:r>
          </w:p>
        </w:tc>
      </w:tr>
      <w:tr w:rsidR="00C679BB" w:rsidRPr="00C31708" w14:paraId="5C548371" w14:textId="06D5011C" w:rsidTr="05DBDCA8">
        <w:trPr>
          <w:trHeight w:val="284"/>
          <w:jc w:val="center"/>
        </w:trPr>
        <w:tc>
          <w:tcPr>
            <w:tcW w:w="339" w:type="pct"/>
            <w:vMerge w:val="restart"/>
            <w:tcBorders>
              <w:top w:val="single" w:sz="4" w:space="0" w:color="auto"/>
              <w:left w:val="single" w:sz="4" w:space="0" w:color="auto"/>
              <w:right w:val="single" w:sz="4" w:space="0" w:color="auto"/>
            </w:tcBorders>
            <w:shd w:val="clear" w:color="auto" w:fill="FFFFFF" w:themeFill="background1"/>
            <w:noWrap/>
            <w:vAlign w:val="center"/>
          </w:tcPr>
          <w:p w14:paraId="65154BFF" w14:textId="14E1ABDE" w:rsidR="00C679BB" w:rsidRPr="00C31708" w:rsidRDefault="00C679BB" w:rsidP="00E73B81">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17.</w:t>
            </w:r>
          </w:p>
        </w:tc>
        <w:tc>
          <w:tcPr>
            <w:tcW w:w="2249" w:type="pct"/>
            <w:vMerge w:val="restart"/>
            <w:tcBorders>
              <w:top w:val="single" w:sz="4" w:space="0" w:color="auto"/>
              <w:left w:val="nil"/>
              <w:right w:val="single" w:sz="4" w:space="0" w:color="auto"/>
            </w:tcBorders>
            <w:shd w:val="clear" w:color="auto" w:fill="FFFFFF" w:themeFill="background1"/>
            <w:vAlign w:val="center"/>
          </w:tcPr>
          <w:p w14:paraId="7D115C0F" w14:textId="78BE189D" w:rsidR="00C679BB" w:rsidRPr="000E23F1" w:rsidRDefault="00C679BB" w:rsidP="000E23F1">
            <w:pPr>
              <w:jc w:val="both"/>
              <w:rPr>
                <w:rFonts w:ascii="Arial" w:eastAsia="Palemonas" w:hAnsi="Arial" w:cs="Arial"/>
                <w:sz w:val="20"/>
                <w:szCs w:val="20"/>
              </w:rPr>
            </w:pPr>
            <w:r w:rsidRPr="000E23F1">
              <w:rPr>
                <w:rFonts w:ascii="Arial" w:eastAsia="Palemonas" w:hAnsi="Arial" w:cs="Arial"/>
                <w:sz w:val="20"/>
                <w:szCs w:val="20"/>
              </w:rPr>
              <w:t xml:space="preserve">Mūšos SP 330 kV (Joniškio r. sav., Gataučių sen., </w:t>
            </w:r>
            <w:proofErr w:type="spellStart"/>
            <w:r w:rsidRPr="000E23F1">
              <w:rPr>
                <w:rFonts w:ascii="Arial" w:eastAsia="Palemonas" w:hAnsi="Arial" w:cs="Arial"/>
                <w:sz w:val="20"/>
                <w:szCs w:val="20"/>
              </w:rPr>
              <w:t>Lydekių</w:t>
            </w:r>
            <w:proofErr w:type="spellEnd"/>
            <w:r w:rsidRPr="000E23F1">
              <w:rPr>
                <w:rFonts w:ascii="Arial" w:eastAsia="Palemonas" w:hAnsi="Arial" w:cs="Arial"/>
                <w:sz w:val="20"/>
                <w:szCs w:val="20"/>
              </w:rPr>
              <w:t xml:space="preserve"> k. 11T)</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05B745" w14:textId="711E4271" w:rsidR="00C679BB" w:rsidRPr="00C31708" w:rsidRDefault="00C679BB" w:rsidP="00E73B81">
            <w:pPr>
              <w:spacing w:after="0" w:line="276" w:lineRule="auto"/>
              <w:jc w:val="center"/>
              <w:rPr>
                <w:rFonts w:ascii="Arial" w:hAnsi="Arial" w:cs="Arial"/>
                <w:sz w:val="20"/>
                <w:szCs w:val="20"/>
                <w:lang w:val="en-US"/>
              </w:rPr>
            </w:pPr>
            <w:r>
              <w:rPr>
                <w:rFonts w:ascii="Arial" w:hAnsi="Arial" w:cs="Arial"/>
                <w:sz w:val="20"/>
                <w:szCs w:val="20"/>
                <w:lang w:val="en-US"/>
              </w:rPr>
              <w:t>8</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34983FA7" w14:textId="7EC52776" w:rsidR="00C679BB" w:rsidRPr="00C31708" w:rsidRDefault="00C679BB" w:rsidP="00C679BB">
            <w:pPr>
              <w:spacing w:after="0" w:line="276" w:lineRule="auto"/>
              <w:rPr>
                <w:rFonts w:ascii="Arial" w:hAnsi="Arial" w:cs="Arial"/>
                <w:sz w:val="20"/>
                <w:szCs w:val="20"/>
                <w:lang w:val="en-US"/>
              </w:rPr>
            </w:pPr>
            <w:r>
              <w:rPr>
                <w:rFonts w:ascii="Arial" w:hAnsi="Arial" w:cs="Arial"/>
                <w:sz w:val="20"/>
                <w:szCs w:val="20"/>
                <w:lang w:val="en-US"/>
              </w:rPr>
              <w:t xml:space="preserve">                  1</w:t>
            </w:r>
            <w:r w:rsidR="003072E1">
              <w:rPr>
                <w:rFonts w:ascii="Arial" w:hAnsi="Arial" w:cs="Arial"/>
                <w:sz w:val="20"/>
                <w:szCs w:val="20"/>
                <w:lang w:val="en-US"/>
              </w:rPr>
              <w:t>*</w:t>
            </w:r>
          </w:p>
        </w:tc>
      </w:tr>
      <w:tr w:rsidR="00C679BB" w:rsidRPr="00C31708" w14:paraId="1B199446" w14:textId="77777777" w:rsidTr="05DBDCA8">
        <w:trPr>
          <w:trHeight w:val="284"/>
          <w:jc w:val="center"/>
        </w:trPr>
        <w:tc>
          <w:tcPr>
            <w:tcW w:w="339" w:type="pct"/>
            <w:vMerge/>
            <w:noWrap/>
            <w:vAlign w:val="center"/>
          </w:tcPr>
          <w:p w14:paraId="4A192BD4" w14:textId="77777777" w:rsidR="00C679BB" w:rsidRDefault="00C679BB" w:rsidP="00E73B81">
            <w:pPr>
              <w:spacing w:after="0" w:line="276" w:lineRule="auto"/>
              <w:jc w:val="center"/>
              <w:rPr>
                <w:rFonts w:ascii="Arial" w:hAnsi="Arial" w:cs="Arial"/>
                <w:noProof/>
                <w:sz w:val="20"/>
                <w:szCs w:val="20"/>
                <w:lang w:val="en-US" w:eastAsia="pl-PL"/>
              </w:rPr>
            </w:pPr>
          </w:p>
        </w:tc>
        <w:tc>
          <w:tcPr>
            <w:tcW w:w="2249" w:type="pct"/>
            <w:vMerge/>
            <w:vAlign w:val="center"/>
          </w:tcPr>
          <w:p w14:paraId="42B33636" w14:textId="77777777" w:rsidR="00C679BB" w:rsidRPr="000E23F1" w:rsidRDefault="00C679BB" w:rsidP="000E23F1">
            <w:pPr>
              <w:jc w:val="both"/>
              <w:rPr>
                <w:rFonts w:ascii="Arial" w:eastAsia="Palemonas" w:hAnsi="Arial" w:cs="Arial"/>
                <w:sz w:val="20"/>
                <w:szCs w:val="20"/>
              </w:rPr>
            </w:pP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33996B" w14:textId="30E7D7B9" w:rsidR="00C679BB" w:rsidRPr="00C31708" w:rsidRDefault="00C679BB" w:rsidP="00E73B81">
            <w:pPr>
              <w:spacing w:after="0" w:line="276" w:lineRule="auto"/>
              <w:jc w:val="center"/>
              <w:rPr>
                <w:rFonts w:ascii="Arial" w:hAnsi="Arial" w:cs="Arial"/>
                <w:sz w:val="20"/>
                <w:szCs w:val="20"/>
                <w:lang w:val="en-US"/>
              </w:rPr>
            </w:pPr>
            <w:r>
              <w:rPr>
                <w:rFonts w:ascii="Arial" w:hAnsi="Arial" w:cs="Arial"/>
                <w:sz w:val="20"/>
                <w:szCs w:val="20"/>
                <w:lang w:val="en-US"/>
              </w:rPr>
              <w:t>6</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tcPr>
          <w:p w14:paraId="06919BFB" w14:textId="3330116D" w:rsidR="00C679BB" w:rsidRPr="00C31708" w:rsidRDefault="00C679BB" w:rsidP="00C679BB">
            <w:pPr>
              <w:spacing w:after="0" w:line="276" w:lineRule="auto"/>
              <w:rPr>
                <w:rFonts w:ascii="Arial" w:hAnsi="Arial" w:cs="Arial"/>
                <w:sz w:val="20"/>
                <w:szCs w:val="20"/>
                <w:lang w:val="en-US"/>
              </w:rPr>
            </w:pPr>
            <w:r>
              <w:rPr>
                <w:rFonts w:ascii="Arial" w:hAnsi="Arial" w:cs="Arial"/>
                <w:sz w:val="20"/>
                <w:szCs w:val="20"/>
                <w:lang w:val="en-US"/>
              </w:rPr>
              <w:t xml:space="preserve">                  2</w:t>
            </w:r>
            <w:r w:rsidR="003072E1">
              <w:rPr>
                <w:rFonts w:ascii="Arial" w:hAnsi="Arial" w:cs="Arial"/>
                <w:sz w:val="20"/>
                <w:szCs w:val="20"/>
                <w:lang w:val="en-US"/>
              </w:rPr>
              <w:t>**</w:t>
            </w:r>
          </w:p>
        </w:tc>
      </w:tr>
    </w:tbl>
    <w:p w14:paraId="2FBAC777" w14:textId="77777777" w:rsidR="00EE7C50" w:rsidRPr="002B3EB6" w:rsidRDefault="00EE7C50" w:rsidP="002B3EB6">
      <w:pPr>
        <w:jc w:val="both"/>
        <w:rPr>
          <w:rFonts w:ascii="Arial" w:eastAsia="Palemonas" w:hAnsi="Arial" w:cs="Arial"/>
          <w:sz w:val="20"/>
          <w:szCs w:val="20"/>
        </w:rPr>
      </w:pPr>
    </w:p>
    <w:p w14:paraId="31A72851" w14:textId="68AC522A" w:rsidR="00D36C52" w:rsidRDefault="00D36C52" w:rsidP="00C679BB">
      <w:pPr>
        <w:pStyle w:val="ListParagraph"/>
        <w:numPr>
          <w:ilvl w:val="1"/>
          <w:numId w:val="3"/>
        </w:numPr>
        <w:tabs>
          <w:tab w:val="left" w:pos="567"/>
        </w:tabs>
        <w:spacing w:after="0" w:line="240" w:lineRule="auto"/>
        <w:ind w:left="426"/>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 </w:t>
      </w:r>
      <w:r w:rsidRPr="00D36C52">
        <w:rPr>
          <w:rFonts w:ascii="Arial" w:eastAsia="Calibri" w:hAnsi="Arial" w:cs="Arial"/>
          <w:color w:val="000000" w:themeColor="text1"/>
          <w:sz w:val="20"/>
          <w:szCs w:val="20"/>
        </w:rPr>
        <w:t>Prekės tur</w:t>
      </w:r>
      <w:r w:rsidR="004F5CF4">
        <w:rPr>
          <w:rFonts w:ascii="Arial" w:eastAsia="Calibri" w:hAnsi="Arial" w:cs="Arial"/>
          <w:color w:val="000000" w:themeColor="text1"/>
          <w:sz w:val="20"/>
          <w:szCs w:val="20"/>
        </w:rPr>
        <w:t>i</w:t>
      </w:r>
      <w:r w:rsidRPr="00D36C52">
        <w:rPr>
          <w:rFonts w:ascii="Arial" w:eastAsia="Calibri" w:hAnsi="Arial" w:cs="Arial"/>
          <w:color w:val="000000" w:themeColor="text1"/>
          <w:sz w:val="20"/>
          <w:szCs w:val="20"/>
        </w:rPr>
        <w:t xml:space="preserve"> būti pristatomos ne vėliau kaip </w:t>
      </w:r>
      <w:r w:rsidRPr="00E17448">
        <w:rPr>
          <w:rFonts w:ascii="Arial" w:eastAsia="Calibri" w:hAnsi="Arial" w:cs="Arial"/>
          <w:color w:val="000000" w:themeColor="text1"/>
          <w:sz w:val="20"/>
          <w:szCs w:val="20"/>
        </w:rPr>
        <w:t xml:space="preserve">per </w:t>
      </w:r>
      <w:r w:rsidR="00E112E6" w:rsidRPr="00E17448">
        <w:rPr>
          <w:rFonts w:ascii="Arial" w:eastAsia="Calibri" w:hAnsi="Arial" w:cs="Arial"/>
          <w:color w:val="000000" w:themeColor="text1"/>
          <w:sz w:val="20"/>
          <w:szCs w:val="20"/>
        </w:rPr>
        <w:t>5</w:t>
      </w:r>
      <w:r w:rsidRPr="00E17448">
        <w:rPr>
          <w:rFonts w:ascii="Arial" w:eastAsia="Calibri" w:hAnsi="Arial" w:cs="Arial"/>
          <w:color w:val="000000" w:themeColor="text1"/>
          <w:sz w:val="20"/>
          <w:szCs w:val="20"/>
        </w:rPr>
        <w:t xml:space="preserve"> mėnesius</w:t>
      </w:r>
      <w:r w:rsidRPr="00732E2F">
        <w:rPr>
          <w:rFonts w:ascii="Arial" w:eastAsia="Calibri" w:hAnsi="Arial" w:cs="Arial"/>
          <w:color w:val="000000" w:themeColor="text1"/>
          <w:sz w:val="20"/>
          <w:szCs w:val="20"/>
        </w:rPr>
        <w:t xml:space="preserve"> nu</w:t>
      </w:r>
      <w:r w:rsidRPr="00D36C52">
        <w:rPr>
          <w:rFonts w:ascii="Arial" w:eastAsia="Calibri" w:hAnsi="Arial" w:cs="Arial"/>
          <w:color w:val="000000" w:themeColor="text1"/>
          <w:sz w:val="20"/>
          <w:szCs w:val="20"/>
        </w:rPr>
        <w:t xml:space="preserve">o </w:t>
      </w:r>
      <w:r>
        <w:rPr>
          <w:rFonts w:ascii="Arial" w:eastAsia="Calibri" w:hAnsi="Arial" w:cs="Arial"/>
          <w:color w:val="000000" w:themeColor="text1"/>
          <w:sz w:val="20"/>
          <w:szCs w:val="20"/>
        </w:rPr>
        <w:t>Sutarties</w:t>
      </w:r>
      <w:r w:rsidR="004F5CF4">
        <w:rPr>
          <w:rFonts w:ascii="Arial" w:eastAsia="Calibri" w:hAnsi="Arial" w:cs="Arial"/>
          <w:color w:val="000000" w:themeColor="text1"/>
          <w:sz w:val="20"/>
          <w:szCs w:val="20"/>
        </w:rPr>
        <w:t xml:space="preserve"> sudarymo</w:t>
      </w:r>
      <w:r>
        <w:rPr>
          <w:rFonts w:ascii="Arial" w:eastAsia="Calibri" w:hAnsi="Arial" w:cs="Arial"/>
          <w:color w:val="000000" w:themeColor="text1"/>
          <w:sz w:val="20"/>
          <w:szCs w:val="20"/>
        </w:rPr>
        <w:t xml:space="preserve"> dienos</w:t>
      </w:r>
      <w:r w:rsidR="00CC5D7F">
        <w:rPr>
          <w:rFonts w:ascii="Arial" w:eastAsia="Calibri" w:hAnsi="Arial" w:cs="Arial"/>
          <w:color w:val="000000" w:themeColor="text1"/>
          <w:sz w:val="20"/>
          <w:szCs w:val="20"/>
        </w:rPr>
        <w:t>.</w:t>
      </w:r>
    </w:p>
    <w:p w14:paraId="7ADA1DDC" w14:textId="3B26F373" w:rsidR="00CF3ECE" w:rsidRDefault="00CF3ECE" w:rsidP="00C679BB">
      <w:pPr>
        <w:numPr>
          <w:ilvl w:val="0"/>
          <w:numId w:val="3"/>
        </w:numPr>
        <w:pBdr>
          <w:top w:val="single" w:sz="8" w:space="1" w:color="auto"/>
          <w:bottom w:val="single" w:sz="8" w:space="1" w:color="auto"/>
        </w:pBdr>
        <w:tabs>
          <w:tab w:val="left" w:pos="284"/>
        </w:tabs>
        <w:spacing w:after="0" w:line="240" w:lineRule="auto"/>
        <w:ind w:left="0" w:firstLine="0"/>
        <w:contextualSpacing/>
        <w:rPr>
          <w:rFonts w:ascii="Arial" w:eastAsia="Calibri" w:hAnsi="Arial" w:cs="Arial"/>
          <w:b/>
          <w:sz w:val="20"/>
          <w:szCs w:val="20"/>
        </w:rPr>
      </w:pPr>
      <w:r w:rsidRPr="004058BE">
        <w:rPr>
          <w:rFonts w:ascii="Arial" w:eastAsia="Calibri" w:hAnsi="Arial" w:cs="Arial"/>
          <w:b/>
          <w:sz w:val="20"/>
          <w:szCs w:val="20"/>
        </w:rPr>
        <w:t>REIKALAVIMAI PIRKIMO OBJEKTUI</w:t>
      </w:r>
    </w:p>
    <w:p w14:paraId="6B140C33" w14:textId="3FA5DEE8" w:rsidR="00BB2342" w:rsidRDefault="004C7C36" w:rsidP="00C679BB">
      <w:pPr>
        <w:pStyle w:val="ListParagraph"/>
        <w:numPr>
          <w:ilvl w:val="1"/>
          <w:numId w:val="3"/>
        </w:numPr>
        <w:tabs>
          <w:tab w:val="left" w:pos="360"/>
        </w:tabs>
        <w:spacing w:after="0" w:line="240" w:lineRule="auto"/>
        <w:ind w:left="426"/>
        <w:jc w:val="both"/>
        <w:rPr>
          <w:rFonts w:ascii="Arial" w:eastAsia="Calibri" w:hAnsi="Arial" w:cs="Arial"/>
          <w:i/>
          <w:iCs/>
          <w:color w:val="000000" w:themeColor="text1"/>
          <w:sz w:val="20"/>
          <w:szCs w:val="20"/>
        </w:rPr>
      </w:pPr>
      <w:r w:rsidRPr="00164CDF">
        <w:rPr>
          <w:rFonts w:ascii="Arial" w:eastAsia="Calibri" w:hAnsi="Arial" w:cs="Arial"/>
          <w:b/>
          <w:bCs/>
          <w:color w:val="000000" w:themeColor="text1"/>
          <w:sz w:val="20"/>
          <w:szCs w:val="20"/>
        </w:rPr>
        <w:t>Apibūdinamas norimas rezultatas arba Pirkimo objekto funkciniai reikalavimai.</w:t>
      </w:r>
      <w:r w:rsidRPr="00164CDF">
        <w:rPr>
          <w:rFonts w:ascii="Arial" w:eastAsia="Calibri" w:hAnsi="Arial" w:cs="Arial"/>
          <w:i/>
          <w:iCs/>
          <w:color w:val="000000" w:themeColor="text1"/>
          <w:sz w:val="20"/>
          <w:szCs w:val="20"/>
        </w:rPr>
        <w:t xml:space="preserve"> </w:t>
      </w:r>
    </w:p>
    <w:tbl>
      <w:tblPr>
        <w:tblW w:w="5000" w:type="pct"/>
        <w:tblInd w:w="-5" w:type="dxa"/>
        <w:tblLayout w:type="fixed"/>
        <w:tblLook w:val="0000" w:firstRow="0" w:lastRow="0" w:firstColumn="0" w:lastColumn="0" w:noHBand="0" w:noVBand="0"/>
      </w:tblPr>
      <w:tblGrid>
        <w:gridCol w:w="538"/>
        <w:gridCol w:w="4864"/>
        <w:gridCol w:w="3948"/>
      </w:tblGrid>
      <w:tr w:rsidR="00BB2342" w:rsidRPr="00E26EA8" w14:paraId="33AA79F7" w14:textId="77777777" w:rsidTr="65495773">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B2BD3C" w14:textId="77777777" w:rsidR="00BB2342" w:rsidRPr="00BB2342" w:rsidRDefault="00BB2342" w:rsidP="00E73B81">
            <w:pPr>
              <w:rPr>
                <w:rFonts w:ascii="Arial" w:hAnsi="Arial" w:cs="Arial"/>
                <w:b/>
                <w:sz w:val="20"/>
                <w:szCs w:val="20"/>
              </w:rPr>
            </w:pPr>
            <w:r w:rsidRPr="00BB2342">
              <w:rPr>
                <w:rFonts w:ascii="Arial" w:hAnsi="Arial" w:cs="Arial"/>
                <w:b/>
                <w:sz w:val="20"/>
                <w:szCs w:val="20"/>
              </w:rPr>
              <w:t>Eil. Nr.</w:t>
            </w:r>
          </w:p>
        </w:tc>
        <w:tc>
          <w:tcPr>
            <w:tcW w:w="2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128091" w14:textId="77777777" w:rsidR="00BB2342" w:rsidRPr="00BB2342" w:rsidRDefault="0EB27957" w:rsidP="229A20AD">
            <w:pPr>
              <w:spacing w:before="120"/>
              <w:jc w:val="center"/>
              <w:rPr>
                <w:rFonts w:ascii="Arial" w:hAnsi="Arial" w:cs="Arial"/>
                <w:b/>
                <w:bCs/>
                <w:sz w:val="20"/>
                <w:szCs w:val="20"/>
              </w:rPr>
            </w:pPr>
            <w:r w:rsidRPr="229A20AD">
              <w:rPr>
                <w:rFonts w:ascii="Arial" w:hAnsi="Arial" w:cs="Arial"/>
                <w:b/>
                <w:bCs/>
                <w:sz w:val="20"/>
                <w:szCs w:val="20"/>
              </w:rPr>
              <w:t xml:space="preserve">Techniniai parametrai ir reikalavimai </w:t>
            </w:r>
          </w:p>
        </w:tc>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DADF04" w14:textId="77777777" w:rsidR="00BB2342" w:rsidRPr="00BB2342" w:rsidRDefault="00BB2342" w:rsidP="00E73B81">
            <w:pPr>
              <w:spacing w:before="120"/>
              <w:jc w:val="center"/>
              <w:rPr>
                <w:rFonts w:ascii="Arial" w:hAnsi="Arial" w:cs="Arial"/>
                <w:b/>
                <w:sz w:val="20"/>
                <w:szCs w:val="20"/>
              </w:rPr>
            </w:pPr>
            <w:r w:rsidRPr="00BB2342">
              <w:rPr>
                <w:rFonts w:ascii="Arial" w:hAnsi="Arial" w:cs="Arial"/>
                <w:b/>
                <w:sz w:val="20"/>
                <w:szCs w:val="20"/>
              </w:rPr>
              <w:t>Dydis, sąlyga</w:t>
            </w:r>
          </w:p>
        </w:tc>
      </w:tr>
      <w:tr w:rsidR="00BB2342" w:rsidRPr="00E26EA8" w14:paraId="1FC04803" w14:textId="77777777" w:rsidTr="65495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tcPr>
          <w:p w14:paraId="2E15C695" w14:textId="77777777" w:rsidR="00BB2342" w:rsidRPr="00BB2342" w:rsidRDefault="00BB2342" w:rsidP="00E73B81">
            <w:pPr>
              <w:rPr>
                <w:rFonts w:ascii="Arial" w:hAnsi="Arial" w:cs="Arial"/>
                <w:sz w:val="20"/>
                <w:szCs w:val="20"/>
              </w:rPr>
            </w:pPr>
            <w:r w:rsidRPr="00BB2342">
              <w:rPr>
                <w:rFonts w:ascii="Arial" w:hAnsi="Arial" w:cs="Arial"/>
                <w:sz w:val="20"/>
                <w:szCs w:val="20"/>
              </w:rPr>
              <w:t>1.</w:t>
            </w:r>
          </w:p>
        </w:tc>
        <w:tc>
          <w:tcPr>
            <w:tcW w:w="2601" w:type="pct"/>
            <w:tcBorders>
              <w:top w:val="single" w:sz="4" w:space="0" w:color="auto"/>
              <w:left w:val="single" w:sz="4" w:space="0" w:color="auto"/>
              <w:bottom w:val="single" w:sz="4" w:space="0" w:color="auto"/>
              <w:right w:val="single" w:sz="4" w:space="0" w:color="auto"/>
            </w:tcBorders>
          </w:tcPr>
          <w:p w14:paraId="14701168" w14:textId="77777777" w:rsidR="00BB2342" w:rsidRPr="00BB2342" w:rsidRDefault="00BB2342" w:rsidP="00E73B81">
            <w:pPr>
              <w:rPr>
                <w:rFonts w:ascii="Arial" w:hAnsi="Arial" w:cs="Arial"/>
                <w:sz w:val="20"/>
                <w:szCs w:val="20"/>
              </w:rPr>
            </w:pPr>
            <w:r w:rsidRPr="00BB2342">
              <w:rPr>
                <w:rFonts w:ascii="Arial" w:hAnsi="Arial" w:cs="Arial"/>
                <w:sz w:val="20"/>
                <w:szCs w:val="20"/>
              </w:rPr>
              <w:t>Prekės (segmento) išmatavimai</w:t>
            </w:r>
          </w:p>
        </w:tc>
        <w:tc>
          <w:tcPr>
            <w:tcW w:w="2111" w:type="pct"/>
            <w:tcBorders>
              <w:top w:val="single" w:sz="4" w:space="0" w:color="auto"/>
              <w:left w:val="single" w:sz="4" w:space="0" w:color="auto"/>
              <w:bottom w:val="single" w:sz="4" w:space="0" w:color="auto"/>
              <w:right w:val="single" w:sz="4" w:space="0" w:color="auto"/>
            </w:tcBorders>
          </w:tcPr>
          <w:p w14:paraId="60990020" w14:textId="029C659B" w:rsidR="00BB2342" w:rsidRPr="00561DE7" w:rsidRDefault="005D63F4" w:rsidP="00C679BB">
            <w:pPr>
              <w:pStyle w:val="ListParagraph"/>
              <w:numPr>
                <w:ilvl w:val="0"/>
                <w:numId w:val="5"/>
              </w:numPr>
              <w:spacing w:line="257" w:lineRule="auto"/>
              <w:rPr>
                <w:rFonts w:ascii="Arial" w:eastAsia="Arial" w:hAnsi="Arial" w:cs="Arial"/>
                <w:sz w:val="20"/>
                <w:szCs w:val="20"/>
              </w:rPr>
            </w:pPr>
            <w:r w:rsidRPr="00775397">
              <w:rPr>
                <w:rFonts w:ascii="Arial" w:eastAsia="Arial" w:hAnsi="Arial" w:cs="Arial"/>
                <w:sz w:val="20"/>
                <w:szCs w:val="20"/>
              </w:rPr>
              <w:t>Prek</w:t>
            </w:r>
            <w:r>
              <w:rPr>
                <w:rFonts w:ascii="Arial" w:eastAsia="Arial" w:hAnsi="Arial" w:cs="Arial"/>
                <w:sz w:val="20"/>
                <w:szCs w:val="20"/>
              </w:rPr>
              <w:t>ės</w:t>
            </w:r>
            <w:r w:rsidR="00BB2342" w:rsidRPr="00FD50A3">
              <w:rPr>
                <w:rFonts w:ascii="Arial" w:eastAsia="Arial" w:hAnsi="Arial" w:cs="Arial"/>
                <w:sz w:val="20"/>
                <w:szCs w:val="20"/>
              </w:rPr>
              <w:t xml:space="preserve"> išmatavimai</w:t>
            </w:r>
            <w:r w:rsidR="00083E1C">
              <w:rPr>
                <w:rFonts w:ascii="Arial" w:eastAsia="Arial" w:hAnsi="Arial" w:cs="Arial"/>
                <w:sz w:val="20"/>
                <w:szCs w:val="20"/>
              </w:rPr>
              <w:t xml:space="preserve"> </w:t>
            </w:r>
            <w:r w:rsidR="00BB2342" w:rsidRPr="00561DE7">
              <w:rPr>
                <w:rFonts w:ascii="Arial" w:eastAsia="Arial" w:hAnsi="Arial" w:cs="Arial"/>
                <w:sz w:val="20"/>
                <w:szCs w:val="20"/>
              </w:rPr>
              <w:t xml:space="preserve">: aukštis 2,21 m ± 0,05 m; plotis </w:t>
            </w:r>
            <w:r w:rsidR="00FD50A3" w:rsidRPr="00561DE7">
              <w:rPr>
                <w:rFonts w:ascii="Arial" w:eastAsia="Arial" w:hAnsi="Arial" w:cs="Arial"/>
                <w:sz w:val="20"/>
                <w:szCs w:val="20"/>
              </w:rPr>
              <w:t>1,5</w:t>
            </w:r>
            <w:r w:rsidR="00BB2342" w:rsidRPr="00561DE7">
              <w:rPr>
                <w:rFonts w:ascii="Arial" w:eastAsia="Arial" w:hAnsi="Arial" w:cs="Arial"/>
                <w:sz w:val="20"/>
                <w:szCs w:val="20"/>
              </w:rPr>
              <w:t xml:space="preserve"> m ± 0,05 m; ilgis </w:t>
            </w:r>
            <w:r w:rsidR="00762516" w:rsidRPr="00561DE7">
              <w:rPr>
                <w:rFonts w:ascii="Arial" w:eastAsia="Arial" w:hAnsi="Arial" w:cs="Arial"/>
                <w:sz w:val="20"/>
                <w:szCs w:val="20"/>
              </w:rPr>
              <w:t>7,5</w:t>
            </w:r>
            <w:r w:rsidR="00BB2342" w:rsidRPr="00561DE7">
              <w:rPr>
                <w:rFonts w:ascii="Arial" w:eastAsia="Arial" w:hAnsi="Arial" w:cs="Arial"/>
                <w:sz w:val="20"/>
                <w:szCs w:val="20"/>
              </w:rPr>
              <w:t xml:space="preserve"> m ± 0,05 m. </w:t>
            </w:r>
          </w:p>
          <w:p w14:paraId="2A587D01" w14:textId="11DFEFD4" w:rsidR="00FD50A3" w:rsidRPr="00FD50A3" w:rsidRDefault="005D63F4" w:rsidP="00C679BB">
            <w:pPr>
              <w:pStyle w:val="ListParagraph"/>
              <w:numPr>
                <w:ilvl w:val="0"/>
                <w:numId w:val="5"/>
              </w:numPr>
              <w:spacing w:line="257" w:lineRule="auto"/>
              <w:rPr>
                <w:rFonts w:ascii="Arial" w:eastAsia="Arial" w:hAnsi="Arial" w:cs="Arial"/>
                <w:sz w:val="20"/>
                <w:szCs w:val="20"/>
              </w:rPr>
            </w:pPr>
            <w:r>
              <w:rPr>
                <w:rFonts w:ascii="Arial" w:eastAsia="Arial" w:hAnsi="Arial" w:cs="Arial"/>
                <w:sz w:val="20"/>
                <w:szCs w:val="20"/>
              </w:rPr>
              <w:t>Prekės</w:t>
            </w:r>
            <w:r w:rsidR="00FD50A3" w:rsidRPr="00561DE7">
              <w:rPr>
                <w:rFonts w:ascii="Arial" w:eastAsia="Arial" w:hAnsi="Arial" w:cs="Arial"/>
                <w:sz w:val="20"/>
                <w:szCs w:val="20"/>
              </w:rPr>
              <w:t xml:space="preserve"> išmatavimai</w:t>
            </w:r>
            <w:r w:rsidR="00083E1C">
              <w:rPr>
                <w:rFonts w:ascii="Arial" w:eastAsia="Arial" w:hAnsi="Arial" w:cs="Arial"/>
                <w:sz w:val="20"/>
                <w:szCs w:val="20"/>
              </w:rPr>
              <w:t xml:space="preserve"> </w:t>
            </w:r>
            <w:r w:rsidR="00FD50A3" w:rsidRPr="00561DE7">
              <w:rPr>
                <w:rFonts w:ascii="Arial" w:eastAsia="Arial" w:hAnsi="Arial" w:cs="Arial"/>
                <w:sz w:val="20"/>
                <w:szCs w:val="20"/>
              </w:rPr>
              <w:t xml:space="preserve">: aukštis </w:t>
            </w:r>
            <w:r w:rsidR="00762516" w:rsidRPr="00561DE7">
              <w:rPr>
                <w:rFonts w:ascii="Arial" w:eastAsia="Arial" w:hAnsi="Arial" w:cs="Arial"/>
                <w:sz w:val="20"/>
                <w:szCs w:val="20"/>
              </w:rPr>
              <w:t>1</w:t>
            </w:r>
            <w:r w:rsidR="00FD50A3" w:rsidRPr="00561DE7">
              <w:rPr>
                <w:rFonts w:ascii="Arial" w:eastAsia="Arial" w:hAnsi="Arial" w:cs="Arial"/>
                <w:sz w:val="20"/>
                <w:szCs w:val="20"/>
              </w:rPr>
              <w:t xml:space="preserve"> m ± 0,05 m; plotis </w:t>
            </w:r>
            <w:r w:rsidR="00762516" w:rsidRPr="00561DE7">
              <w:rPr>
                <w:rFonts w:ascii="Arial" w:eastAsia="Arial" w:hAnsi="Arial" w:cs="Arial"/>
                <w:sz w:val="20"/>
                <w:szCs w:val="20"/>
              </w:rPr>
              <w:t>1</w:t>
            </w:r>
            <w:r w:rsidR="00FD50A3" w:rsidRPr="00561DE7">
              <w:rPr>
                <w:rFonts w:ascii="Arial" w:eastAsia="Arial" w:hAnsi="Arial" w:cs="Arial"/>
                <w:sz w:val="20"/>
                <w:szCs w:val="20"/>
              </w:rPr>
              <w:t xml:space="preserve"> m ±</w:t>
            </w:r>
            <w:r w:rsidR="00FD50A3" w:rsidRPr="00FD50A3">
              <w:rPr>
                <w:rFonts w:ascii="Arial" w:eastAsia="Arial" w:hAnsi="Arial" w:cs="Arial"/>
                <w:sz w:val="20"/>
                <w:szCs w:val="20"/>
              </w:rPr>
              <w:t xml:space="preserve"> 0,05 m; ilgis </w:t>
            </w:r>
            <w:r w:rsidR="00762516">
              <w:rPr>
                <w:rFonts w:ascii="Arial" w:eastAsia="Arial" w:hAnsi="Arial" w:cs="Arial"/>
                <w:sz w:val="20"/>
                <w:szCs w:val="20"/>
              </w:rPr>
              <w:t>10</w:t>
            </w:r>
            <w:r w:rsidR="00FD50A3" w:rsidRPr="00FD50A3">
              <w:rPr>
                <w:rFonts w:ascii="Arial" w:eastAsia="Arial" w:hAnsi="Arial" w:cs="Arial"/>
                <w:sz w:val="20"/>
                <w:szCs w:val="20"/>
              </w:rPr>
              <w:t xml:space="preserve"> m ± 0,05 m. </w:t>
            </w:r>
          </w:p>
        </w:tc>
      </w:tr>
      <w:tr w:rsidR="00BB2342" w:rsidRPr="00E26EA8" w14:paraId="7C24A276" w14:textId="77777777" w:rsidTr="65495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tcPr>
          <w:p w14:paraId="2E975ADB" w14:textId="77777777" w:rsidR="00BB2342" w:rsidRPr="00BB2342" w:rsidRDefault="00BB2342" w:rsidP="00E73B81">
            <w:pPr>
              <w:rPr>
                <w:rFonts w:ascii="Arial" w:hAnsi="Arial" w:cs="Arial"/>
                <w:sz w:val="20"/>
                <w:szCs w:val="20"/>
              </w:rPr>
            </w:pPr>
            <w:r w:rsidRPr="00BB2342">
              <w:rPr>
                <w:rFonts w:ascii="Arial" w:hAnsi="Arial" w:cs="Arial"/>
                <w:sz w:val="20"/>
                <w:szCs w:val="20"/>
              </w:rPr>
              <w:t>2.</w:t>
            </w:r>
          </w:p>
        </w:tc>
        <w:tc>
          <w:tcPr>
            <w:tcW w:w="2601" w:type="pct"/>
            <w:tcBorders>
              <w:top w:val="single" w:sz="4" w:space="0" w:color="auto"/>
              <w:left w:val="single" w:sz="4" w:space="0" w:color="auto"/>
              <w:bottom w:val="single" w:sz="4" w:space="0" w:color="auto"/>
              <w:right w:val="single" w:sz="4" w:space="0" w:color="auto"/>
            </w:tcBorders>
          </w:tcPr>
          <w:p w14:paraId="3F551E23" w14:textId="77777777" w:rsidR="00BB2342" w:rsidRDefault="00BB2342" w:rsidP="00E73B81">
            <w:pPr>
              <w:rPr>
                <w:rFonts w:ascii="Arial" w:hAnsi="Arial" w:cs="Arial"/>
                <w:sz w:val="20"/>
                <w:szCs w:val="20"/>
              </w:rPr>
            </w:pPr>
            <w:r w:rsidRPr="00630FFC">
              <w:rPr>
                <w:rFonts w:ascii="Arial" w:hAnsi="Arial" w:cs="Arial"/>
                <w:sz w:val="20"/>
                <w:szCs w:val="20"/>
              </w:rPr>
              <w:t>Vielinis tinklas</w:t>
            </w:r>
          </w:p>
          <w:p w14:paraId="7F854D22" w14:textId="06B47349" w:rsidR="00951303" w:rsidRPr="00BB2342" w:rsidRDefault="00951303" w:rsidP="00E73B81">
            <w:pPr>
              <w:rPr>
                <w:rFonts w:ascii="Arial" w:hAnsi="Arial" w:cs="Arial"/>
                <w:sz w:val="20"/>
                <w:szCs w:val="20"/>
              </w:rPr>
            </w:pPr>
          </w:p>
        </w:tc>
        <w:tc>
          <w:tcPr>
            <w:tcW w:w="2111" w:type="pct"/>
            <w:tcBorders>
              <w:top w:val="single" w:sz="4" w:space="0" w:color="auto"/>
              <w:left w:val="single" w:sz="4" w:space="0" w:color="auto"/>
              <w:bottom w:val="single" w:sz="4" w:space="0" w:color="auto"/>
              <w:right w:val="single" w:sz="4" w:space="0" w:color="auto"/>
            </w:tcBorders>
          </w:tcPr>
          <w:p w14:paraId="37ED1FCB" w14:textId="3BC33F07" w:rsidR="00BB2342" w:rsidRPr="00BB2342" w:rsidRDefault="78C43BF0" w:rsidP="00E73B81">
            <w:pPr>
              <w:jc w:val="both"/>
              <w:rPr>
                <w:rFonts w:ascii="Arial" w:eastAsia="Arial" w:hAnsi="Arial" w:cs="Arial"/>
                <w:sz w:val="20"/>
                <w:szCs w:val="20"/>
              </w:rPr>
            </w:pPr>
            <w:r w:rsidRPr="65495773">
              <w:rPr>
                <w:rFonts w:ascii="Arial" w:eastAsia="Arial" w:hAnsi="Arial" w:cs="Arial"/>
                <w:sz w:val="20"/>
                <w:szCs w:val="20"/>
              </w:rPr>
              <w:t xml:space="preserve">Vielos storis </w:t>
            </w:r>
            <w:r w:rsidR="7670974B" w:rsidRPr="65495773">
              <w:rPr>
                <w:rFonts w:ascii="Arial" w:eastAsia="Arial" w:hAnsi="Arial" w:cs="Arial"/>
                <w:sz w:val="20"/>
                <w:szCs w:val="20"/>
              </w:rPr>
              <w:t>6</w:t>
            </w:r>
            <w:r w:rsidRPr="65495773">
              <w:rPr>
                <w:rFonts w:ascii="Arial" w:eastAsia="Arial" w:hAnsi="Arial" w:cs="Arial"/>
                <w:sz w:val="20"/>
                <w:szCs w:val="20"/>
              </w:rPr>
              <w:t xml:space="preserve"> mm ± </w:t>
            </w:r>
            <w:r w:rsidR="00942158">
              <w:rPr>
                <w:rFonts w:ascii="Arial" w:eastAsia="Arial" w:hAnsi="Arial" w:cs="Arial"/>
                <w:sz w:val="20"/>
                <w:szCs w:val="20"/>
              </w:rPr>
              <w:t>2</w:t>
            </w:r>
            <w:r w:rsidRPr="65495773">
              <w:rPr>
                <w:rFonts w:ascii="Arial" w:eastAsia="Arial" w:hAnsi="Arial" w:cs="Arial"/>
                <w:sz w:val="20"/>
                <w:szCs w:val="20"/>
              </w:rPr>
              <w:t xml:space="preserve"> mm. Vielos atsparumas tempimui </w:t>
            </w:r>
            <w:r w:rsidR="060A587F" w:rsidRPr="65495773">
              <w:rPr>
                <w:rFonts w:ascii="Arial" w:eastAsia="Arial" w:hAnsi="Arial" w:cs="Arial"/>
                <w:sz w:val="20"/>
                <w:szCs w:val="20"/>
              </w:rPr>
              <w:t xml:space="preserve"> – ne mažiau kaip 550</w:t>
            </w:r>
            <w:r w:rsidRPr="65495773">
              <w:rPr>
                <w:rFonts w:ascii="Arial" w:eastAsia="Arial" w:hAnsi="Arial" w:cs="Arial"/>
                <w:sz w:val="20"/>
                <w:szCs w:val="20"/>
              </w:rPr>
              <w:t xml:space="preserve"> N/mm². </w:t>
            </w:r>
            <w:r w:rsidR="00942158">
              <w:rPr>
                <w:rFonts w:ascii="Arial" w:eastAsia="Arial" w:hAnsi="Arial" w:cs="Arial"/>
                <w:sz w:val="20"/>
                <w:szCs w:val="20"/>
              </w:rPr>
              <w:t>Maksimalus a</w:t>
            </w:r>
            <w:r w:rsidRPr="65495773">
              <w:rPr>
                <w:rFonts w:ascii="Arial" w:eastAsia="Arial" w:hAnsi="Arial" w:cs="Arial"/>
                <w:sz w:val="20"/>
                <w:szCs w:val="20"/>
              </w:rPr>
              <w:t>kių kilpų dydis 8 cm.</w:t>
            </w:r>
          </w:p>
          <w:p w14:paraId="1EE96DC3" w14:textId="23CCE870" w:rsidR="00BB2342" w:rsidRPr="00BB2342" w:rsidRDefault="00BB2342" w:rsidP="00E73B81">
            <w:pPr>
              <w:spacing w:line="257" w:lineRule="auto"/>
              <w:jc w:val="both"/>
              <w:rPr>
                <w:rFonts w:ascii="Arial" w:eastAsia="Lucida Sans Unicode" w:hAnsi="Arial" w:cs="Arial"/>
                <w:sz w:val="20"/>
                <w:szCs w:val="20"/>
              </w:rPr>
            </w:pPr>
            <w:r w:rsidRPr="00BB2342">
              <w:rPr>
                <w:rFonts w:ascii="Arial" w:eastAsia="Arial" w:hAnsi="Arial" w:cs="Arial"/>
                <w:sz w:val="20"/>
                <w:szCs w:val="20"/>
              </w:rPr>
              <w:t xml:space="preserve">Gaminio paviršius padengtas antikorozine cinko danga elektrocheminiu būdu galvaniškai, </w:t>
            </w:r>
            <w:r w:rsidR="004E20AB">
              <w:rPr>
                <w:rFonts w:ascii="Arial" w:eastAsia="Arial" w:hAnsi="Arial" w:cs="Arial"/>
                <w:sz w:val="20"/>
                <w:szCs w:val="20"/>
              </w:rPr>
              <w:t xml:space="preserve">minimalus </w:t>
            </w:r>
            <w:r w:rsidRPr="00BB2342">
              <w:rPr>
                <w:rFonts w:ascii="Arial" w:eastAsia="Arial" w:hAnsi="Arial" w:cs="Arial"/>
                <w:sz w:val="20"/>
                <w:szCs w:val="20"/>
              </w:rPr>
              <w:t>cinko sluoksnio svoris 2</w:t>
            </w:r>
            <w:r w:rsidR="004E20AB">
              <w:rPr>
                <w:rFonts w:ascii="Arial" w:eastAsia="Arial" w:hAnsi="Arial" w:cs="Arial"/>
                <w:sz w:val="20"/>
                <w:szCs w:val="20"/>
              </w:rPr>
              <w:t>7</w:t>
            </w:r>
            <w:r w:rsidRPr="00BB2342">
              <w:rPr>
                <w:rFonts w:ascii="Arial" w:eastAsia="Arial" w:hAnsi="Arial" w:cs="Arial"/>
                <w:sz w:val="20"/>
                <w:szCs w:val="20"/>
              </w:rPr>
              <w:t xml:space="preserve">0 g </w:t>
            </w:r>
            <w:r w:rsidRPr="00BB2342">
              <w:rPr>
                <w:rFonts w:ascii="Arial" w:eastAsia="Lucida Sans Unicode" w:hAnsi="Arial" w:cs="Arial"/>
                <w:sz w:val="20"/>
                <w:szCs w:val="20"/>
              </w:rPr>
              <w:t>kvadratiniam metrui</w:t>
            </w:r>
            <w:r w:rsidR="006A46DF">
              <w:rPr>
                <w:rFonts w:ascii="Arial" w:eastAsia="Lucida Sans Unicode" w:hAnsi="Arial" w:cs="Arial"/>
                <w:sz w:val="20"/>
                <w:szCs w:val="20"/>
              </w:rPr>
              <w:t xml:space="preserve"> arba </w:t>
            </w:r>
            <w:proofErr w:type="spellStart"/>
            <w:r w:rsidR="006A46DF">
              <w:rPr>
                <w:rFonts w:ascii="Arial" w:eastAsia="Lucida Sans Unicode" w:hAnsi="Arial" w:cs="Arial"/>
                <w:sz w:val="20"/>
                <w:szCs w:val="20"/>
              </w:rPr>
              <w:t>AlZn</w:t>
            </w:r>
            <w:proofErr w:type="spellEnd"/>
            <w:r w:rsidR="006A46DF">
              <w:rPr>
                <w:rFonts w:ascii="Arial" w:eastAsia="Lucida Sans Unicode" w:hAnsi="Arial" w:cs="Arial"/>
                <w:sz w:val="20"/>
                <w:szCs w:val="20"/>
              </w:rPr>
              <w:t xml:space="preserve"> pagal DIN</w:t>
            </w:r>
            <w:r w:rsidR="00B92555">
              <w:rPr>
                <w:rFonts w:ascii="Arial" w:eastAsia="Lucida Sans Unicode" w:hAnsi="Arial" w:cs="Arial"/>
                <w:sz w:val="20"/>
                <w:szCs w:val="20"/>
              </w:rPr>
              <w:t xml:space="preserve"> EN 10244-2</w:t>
            </w:r>
            <w:r w:rsidR="00942158">
              <w:rPr>
                <w:rFonts w:ascii="Arial" w:eastAsia="Lucida Sans Unicode" w:hAnsi="Arial" w:cs="Arial"/>
                <w:sz w:val="20"/>
                <w:szCs w:val="20"/>
              </w:rPr>
              <w:t>.</w:t>
            </w:r>
          </w:p>
        </w:tc>
      </w:tr>
      <w:tr w:rsidR="00BB2342" w:rsidRPr="00E26EA8" w14:paraId="17166942" w14:textId="77777777" w:rsidTr="65495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4" w:space="0" w:color="auto"/>
              <w:bottom w:val="single" w:sz="4" w:space="0" w:color="auto"/>
              <w:right w:val="single" w:sz="4" w:space="0" w:color="auto"/>
            </w:tcBorders>
          </w:tcPr>
          <w:p w14:paraId="247973CB" w14:textId="77777777" w:rsidR="00BB2342" w:rsidRPr="00BB2342" w:rsidRDefault="00BB2342" w:rsidP="00E73B81">
            <w:pPr>
              <w:rPr>
                <w:rFonts w:ascii="Arial" w:eastAsia="Calibri" w:hAnsi="Arial" w:cs="Arial"/>
                <w:sz w:val="20"/>
                <w:szCs w:val="20"/>
              </w:rPr>
            </w:pPr>
            <w:r w:rsidRPr="00BB2342">
              <w:rPr>
                <w:rFonts w:ascii="Arial" w:eastAsia="Calibri" w:hAnsi="Arial" w:cs="Arial"/>
                <w:sz w:val="20"/>
                <w:szCs w:val="20"/>
              </w:rPr>
              <w:t>3.</w:t>
            </w:r>
          </w:p>
        </w:tc>
        <w:tc>
          <w:tcPr>
            <w:tcW w:w="2601" w:type="pct"/>
            <w:tcBorders>
              <w:top w:val="single" w:sz="4" w:space="0" w:color="auto"/>
              <w:left w:val="single" w:sz="4" w:space="0" w:color="auto"/>
              <w:bottom w:val="single" w:sz="4" w:space="0" w:color="auto"/>
              <w:right w:val="single" w:sz="4" w:space="0" w:color="auto"/>
            </w:tcBorders>
          </w:tcPr>
          <w:p w14:paraId="625BEE03" w14:textId="77777777" w:rsidR="00BB2342" w:rsidRPr="00BB2342" w:rsidRDefault="00BB2342" w:rsidP="00E73B81">
            <w:pPr>
              <w:spacing w:line="257" w:lineRule="auto"/>
              <w:jc w:val="both"/>
              <w:rPr>
                <w:rFonts w:ascii="Arial" w:eastAsia="Arial" w:hAnsi="Arial" w:cs="Arial"/>
                <w:sz w:val="20"/>
                <w:szCs w:val="20"/>
              </w:rPr>
            </w:pPr>
            <w:r w:rsidRPr="00BB2342">
              <w:rPr>
                <w:rFonts w:ascii="Arial" w:eastAsia="Arial" w:hAnsi="Arial" w:cs="Arial"/>
                <w:sz w:val="20"/>
                <w:szCs w:val="20"/>
              </w:rPr>
              <w:t>Geotekstilė</w:t>
            </w:r>
          </w:p>
        </w:tc>
        <w:tc>
          <w:tcPr>
            <w:tcW w:w="2111" w:type="pct"/>
            <w:tcBorders>
              <w:top w:val="single" w:sz="4" w:space="0" w:color="auto"/>
              <w:left w:val="single" w:sz="4" w:space="0" w:color="auto"/>
              <w:bottom w:val="single" w:sz="4" w:space="0" w:color="auto"/>
              <w:right w:val="single" w:sz="4" w:space="0" w:color="auto"/>
            </w:tcBorders>
          </w:tcPr>
          <w:p w14:paraId="7BC6DCED" w14:textId="4CC7E8FA" w:rsidR="00BB2342" w:rsidRPr="00BB2342" w:rsidRDefault="00BB2342" w:rsidP="00E73B81">
            <w:pPr>
              <w:spacing w:line="257" w:lineRule="auto"/>
              <w:jc w:val="both"/>
              <w:rPr>
                <w:rFonts w:ascii="Arial" w:eastAsia="Arial" w:hAnsi="Arial" w:cs="Arial"/>
                <w:sz w:val="20"/>
                <w:szCs w:val="20"/>
              </w:rPr>
            </w:pPr>
            <w:r w:rsidRPr="65495773">
              <w:rPr>
                <w:rFonts w:ascii="Arial" w:eastAsia="Arial" w:hAnsi="Arial" w:cs="Arial"/>
                <w:sz w:val="20"/>
                <w:szCs w:val="20"/>
              </w:rPr>
              <w:t>Audinys turi išlaikyti vienodas savybes temperatūros intervale nuo -</w:t>
            </w:r>
            <w:r w:rsidR="00E67563">
              <w:rPr>
                <w:rFonts w:ascii="Arial" w:eastAsia="Arial" w:hAnsi="Arial" w:cs="Arial"/>
                <w:sz w:val="20"/>
                <w:szCs w:val="20"/>
              </w:rPr>
              <w:t>4</w:t>
            </w:r>
            <w:r w:rsidRPr="65495773">
              <w:rPr>
                <w:rFonts w:ascii="Arial" w:eastAsia="Arial" w:hAnsi="Arial" w:cs="Arial"/>
                <w:sz w:val="20"/>
                <w:szCs w:val="20"/>
              </w:rPr>
              <w:t>0C iki +</w:t>
            </w:r>
            <w:r w:rsidR="00E67563">
              <w:rPr>
                <w:rFonts w:ascii="Arial" w:eastAsia="Arial" w:hAnsi="Arial" w:cs="Arial"/>
                <w:sz w:val="20"/>
                <w:szCs w:val="20"/>
              </w:rPr>
              <w:t>40</w:t>
            </w:r>
            <w:r w:rsidRPr="65495773">
              <w:rPr>
                <w:rFonts w:ascii="Arial" w:eastAsia="Arial" w:hAnsi="Arial" w:cs="Arial"/>
                <w:sz w:val="20"/>
                <w:szCs w:val="20"/>
              </w:rPr>
              <w:t xml:space="preserve">C. Smėlio spalvos medžiaga neturi palaikyti miltligės ar grybelio augimo. </w:t>
            </w:r>
            <w:r w:rsidR="0006762E">
              <w:rPr>
                <w:rFonts w:ascii="Arial" w:eastAsia="Arial" w:hAnsi="Arial" w:cs="Arial"/>
                <w:sz w:val="20"/>
                <w:szCs w:val="20"/>
              </w:rPr>
              <w:t>Minimalus m</w:t>
            </w:r>
            <w:r w:rsidRPr="65495773">
              <w:rPr>
                <w:rFonts w:ascii="Arial" w:eastAsia="Arial" w:hAnsi="Arial" w:cs="Arial"/>
                <w:sz w:val="20"/>
                <w:szCs w:val="20"/>
              </w:rPr>
              <w:t xml:space="preserve">edžiagos svoris 280 g/m2. </w:t>
            </w:r>
            <w:r w:rsidR="00E67563">
              <w:rPr>
                <w:rFonts w:ascii="Arial" w:eastAsia="Arial" w:hAnsi="Arial" w:cs="Arial"/>
                <w:sz w:val="20"/>
                <w:szCs w:val="20"/>
              </w:rPr>
              <w:t>Minimalus storis</w:t>
            </w:r>
            <w:r w:rsidRPr="65495773">
              <w:rPr>
                <w:rFonts w:ascii="Arial" w:eastAsia="Arial" w:hAnsi="Arial" w:cs="Arial"/>
                <w:sz w:val="20"/>
                <w:szCs w:val="20"/>
              </w:rPr>
              <w:t xml:space="preserve"> 2,7 mm</w:t>
            </w:r>
            <w:r w:rsidR="00EC19AB">
              <w:rPr>
                <w:rFonts w:ascii="Arial" w:eastAsia="Arial" w:hAnsi="Arial" w:cs="Arial"/>
                <w:sz w:val="20"/>
                <w:szCs w:val="20"/>
              </w:rPr>
              <w:t>.</w:t>
            </w:r>
            <w:r w:rsidRPr="65495773">
              <w:rPr>
                <w:rFonts w:ascii="Arial" w:eastAsia="Arial" w:hAnsi="Arial" w:cs="Arial"/>
                <w:sz w:val="20"/>
                <w:szCs w:val="20"/>
              </w:rPr>
              <w:t xml:space="preserve"> Tempimo atsparumas (išilgai) 800 – 934 N pagal standartus ASTM D-4632</w:t>
            </w:r>
            <w:r w:rsidR="00BF108B">
              <w:rPr>
                <w:rFonts w:ascii="Arial" w:eastAsia="Arial" w:hAnsi="Arial" w:cs="Arial"/>
                <w:sz w:val="20"/>
                <w:szCs w:val="20"/>
              </w:rPr>
              <w:t xml:space="preserve"> arba analogišką</w:t>
            </w:r>
            <w:r w:rsidRPr="65495773">
              <w:rPr>
                <w:rFonts w:ascii="Arial" w:eastAsia="Arial" w:hAnsi="Arial" w:cs="Arial"/>
                <w:sz w:val="20"/>
                <w:szCs w:val="20"/>
              </w:rPr>
              <w:t>.</w:t>
            </w:r>
            <w:r w:rsidR="005361AF" w:rsidRPr="00203F90">
              <w:rPr>
                <w:rFonts w:ascii="Arial" w:eastAsia="Arial" w:hAnsi="Arial" w:cs="Arial"/>
                <w:bCs/>
                <w:sz w:val="20"/>
                <w:szCs w:val="20"/>
              </w:rPr>
              <w:t xml:space="preserve"> </w:t>
            </w:r>
            <w:r w:rsidRPr="65495773">
              <w:rPr>
                <w:rFonts w:ascii="Arial" w:eastAsia="Arial" w:hAnsi="Arial" w:cs="Arial"/>
                <w:sz w:val="20"/>
                <w:szCs w:val="20"/>
              </w:rPr>
              <w:t>Tempimo atsparumas pailgėjimui 75-80%. Tempimo atsparumas (į plotį) 11,4 – 13,1 N/mm ± 1 N/mm pagal standartus ASTM D-4595</w:t>
            </w:r>
            <w:r w:rsidR="00BF108B">
              <w:rPr>
                <w:rFonts w:ascii="Arial" w:eastAsia="Arial" w:hAnsi="Arial" w:cs="Arial"/>
                <w:sz w:val="20"/>
                <w:szCs w:val="20"/>
              </w:rPr>
              <w:t xml:space="preserve"> arba analogišką</w:t>
            </w:r>
            <w:r w:rsidRPr="65495773">
              <w:rPr>
                <w:rFonts w:ascii="Arial" w:eastAsia="Arial" w:hAnsi="Arial" w:cs="Arial"/>
                <w:sz w:val="20"/>
                <w:szCs w:val="20"/>
              </w:rPr>
              <w:t xml:space="preserve">. Atsparumas aukštoms </w:t>
            </w:r>
            <w:r w:rsidRPr="65495773">
              <w:rPr>
                <w:rFonts w:ascii="Arial" w:eastAsia="Arial" w:hAnsi="Arial" w:cs="Arial"/>
                <w:sz w:val="20"/>
                <w:szCs w:val="20"/>
              </w:rPr>
              <w:lastRenderedPageBreak/>
              <w:t xml:space="preserve">temperatūroms pagal MIL-STD-810G metodas 502.5 </w:t>
            </w:r>
            <w:r w:rsidR="00BF108B">
              <w:rPr>
                <w:rFonts w:ascii="Arial" w:eastAsia="Arial" w:hAnsi="Arial" w:cs="Arial"/>
                <w:sz w:val="20"/>
                <w:szCs w:val="20"/>
              </w:rPr>
              <w:t>arba analogišką</w:t>
            </w:r>
            <w:r w:rsidRPr="65495773">
              <w:rPr>
                <w:rFonts w:ascii="Arial" w:eastAsia="Arial" w:hAnsi="Arial" w:cs="Arial"/>
                <w:sz w:val="20"/>
                <w:szCs w:val="20"/>
              </w:rPr>
              <w:t xml:space="preserve"> – 90%. Atsparumas ugniai – nepalaiko liepsnos plitimo. Atsparumas cheminiams poveikiams, pagal MIL-STD-810G metodas 504 </w:t>
            </w:r>
            <w:r w:rsidR="00BF108B">
              <w:rPr>
                <w:rFonts w:ascii="Arial" w:eastAsia="Arial" w:hAnsi="Arial" w:cs="Arial"/>
                <w:sz w:val="20"/>
                <w:szCs w:val="20"/>
              </w:rPr>
              <w:t>arba analogišką</w:t>
            </w:r>
            <w:r w:rsidRPr="65495773">
              <w:rPr>
                <w:rFonts w:ascii="Arial" w:eastAsia="Arial" w:hAnsi="Arial" w:cs="Arial"/>
                <w:sz w:val="20"/>
                <w:szCs w:val="20"/>
              </w:rPr>
              <w:t xml:space="preserve"> – 90%.</w:t>
            </w:r>
            <w:r w:rsidR="00203F90" w:rsidRPr="00203F90">
              <w:rPr>
                <w:rFonts w:ascii="Arial" w:eastAsia="Arial" w:hAnsi="Arial" w:cs="Arial"/>
                <w:bCs/>
                <w:sz w:val="20"/>
                <w:szCs w:val="20"/>
              </w:rPr>
              <w:t xml:space="preserve"> Geotekstilė audinys, itin atsparus UV spinduliams. Turi išlaikyti ne mažiau kaip 70% po 1000 val. poveikio pagal ASTM D-4355 ar lygiavertį standartą.</w:t>
            </w:r>
          </w:p>
        </w:tc>
      </w:tr>
    </w:tbl>
    <w:p w14:paraId="6BBD74E1" w14:textId="5CB82925" w:rsidR="00BC7A86" w:rsidRPr="00CC5D7F" w:rsidRDefault="00BC7A86" w:rsidP="00CC5D7F">
      <w:pPr>
        <w:pStyle w:val="ListParagraph"/>
        <w:numPr>
          <w:ilvl w:val="1"/>
          <w:numId w:val="3"/>
        </w:numPr>
        <w:tabs>
          <w:tab w:val="left" w:pos="360"/>
        </w:tabs>
        <w:spacing w:after="0" w:line="240" w:lineRule="auto"/>
        <w:ind w:left="360" w:hanging="384"/>
        <w:jc w:val="both"/>
        <w:rPr>
          <w:rFonts w:ascii="Arial" w:eastAsia="Calibri" w:hAnsi="Arial" w:cs="Arial"/>
          <w:i/>
          <w:iCs/>
          <w:color w:val="FF0000"/>
          <w:sz w:val="20"/>
          <w:szCs w:val="20"/>
        </w:rPr>
      </w:pPr>
      <w:r w:rsidRPr="00CC5D7F">
        <w:rPr>
          <w:rFonts w:ascii="Arial" w:eastAsia="Calibri" w:hAnsi="Arial" w:cs="Arial"/>
          <w:color w:val="000000" w:themeColor="text1"/>
          <w:sz w:val="20"/>
          <w:szCs w:val="20"/>
        </w:rPr>
        <w:lastRenderedPageBreak/>
        <w:t>Prekėms turi būti suteikiama ne mažiau kaip 24 mėnesių garantija, skaičiuojama nuo jų pristatymo Perkančiajam subjektui dienos.</w:t>
      </w:r>
    </w:p>
    <w:p w14:paraId="152C597A" w14:textId="5A51668F" w:rsidR="7161E888" w:rsidRDefault="6B20DA6B" w:rsidP="00CC5D7F">
      <w:pPr>
        <w:pStyle w:val="ListParagraph"/>
        <w:numPr>
          <w:ilvl w:val="1"/>
          <w:numId w:val="3"/>
        </w:numPr>
        <w:tabs>
          <w:tab w:val="left" w:pos="360"/>
        </w:tabs>
        <w:spacing w:after="0" w:line="240" w:lineRule="auto"/>
        <w:ind w:left="426"/>
        <w:jc w:val="both"/>
        <w:rPr>
          <w:rFonts w:ascii="Arial" w:eastAsia="Arial" w:hAnsi="Arial" w:cs="Arial"/>
          <w:sz w:val="20"/>
          <w:szCs w:val="20"/>
        </w:rPr>
      </w:pPr>
      <w:r w:rsidRPr="26AE202D">
        <w:rPr>
          <w:rFonts w:ascii="Arial" w:eastAsia="Arial" w:hAnsi="Arial" w:cs="Arial"/>
          <w:sz w:val="20"/>
          <w:szCs w:val="20"/>
        </w:rPr>
        <w:t>Visas objektui skirtas prekių kiekis turi būti supakuotas naudojant vandeniui nepralaidžią ir ultravioletiniams spinduliams atsparią (UV stabilizuotą) pakuotę, tinkamą ilgalaikiam saugojimui lauko sąlygomis. Kiekviena pakuotė turi užtikrinti, kad prekės bus apsaugotos nuo drėgmės, dulkių, saulės spindulių, temperatūros svyravimų ir kitų aplinkos veiksnių ne trumpiau kaip 24 mėnesius nuo pristatymo dienos. Reikalavimai taikomi visam pristatomam objektui skirtam prekių kiekiui, nepriklausomai nuo pakuočių skaičiaus ar dydžio.</w:t>
      </w:r>
    </w:p>
    <w:p w14:paraId="274458C8" w14:textId="7AAE93EA" w:rsidR="00BC7A86" w:rsidRPr="00164CDF" w:rsidRDefault="00BC7A86" w:rsidP="00CC5D7F">
      <w:pPr>
        <w:pStyle w:val="ListParagraph"/>
        <w:numPr>
          <w:ilvl w:val="1"/>
          <w:numId w:val="3"/>
        </w:numPr>
        <w:tabs>
          <w:tab w:val="left" w:pos="360"/>
        </w:tabs>
        <w:spacing w:after="0" w:line="240" w:lineRule="auto"/>
        <w:ind w:left="426"/>
        <w:jc w:val="both"/>
        <w:rPr>
          <w:rFonts w:ascii="Arial" w:eastAsia="Calibri" w:hAnsi="Arial" w:cs="Arial"/>
          <w:i/>
          <w:iCs/>
          <w:color w:val="FF0000"/>
          <w:sz w:val="20"/>
          <w:szCs w:val="20"/>
        </w:rPr>
      </w:pPr>
      <w:r w:rsidRPr="00164CDF">
        <w:rPr>
          <w:rFonts w:ascii="Arial" w:eastAsia="Calibri" w:hAnsi="Arial" w:cs="Arial"/>
          <w:color w:val="000000" w:themeColor="text1"/>
          <w:sz w:val="20"/>
          <w:szCs w:val="20"/>
        </w:rPr>
        <w:t>Prekės turi būti naujos, anksčiau niekur nenaudotos, tinkamos naudoti pagal paskirtį.</w:t>
      </w:r>
      <w:r w:rsidR="004C7C36" w:rsidRPr="00164CDF">
        <w:rPr>
          <w:rFonts w:ascii="Arial" w:eastAsia="Calibri" w:hAnsi="Arial" w:cs="Arial"/>
          <w:color w:val="000000" w:themeColor="text1"/>
          <w:sz w:val="20"/>
          <w:szCs w:val="20"/>
        </w:rPr>
        <w:t xml:space="preserve"> Negalima siūlyti naudotos arba naudotos ir atnaujintos (angl. </w:t>
      </w:r>
      <w:proofErr w:type="spellStart"/>
      <w:r w:rsidR="004C7C36" w:rsidRPr="00164CDF">
        <w:rPr>
          <w:rFonts w:ascii="Arial" w:eastAsia="Calibri" w:hAnsi="Arial" w:cs="Arial"/>
          <w:i/>
          <w:iCs/>
          <w:color w:val="000000" w:themeColor="text1"/>
          <w:sz w:val="20"/>
          <w:szCs w:val="20"/>
        </w:rPr>
        <w:t>refurbished</w:t>
      </w:r>
      <w:proofErr w:type="spellEnd"/>
      <w:r w:rsidR="004C7C36" w:rsidRPr="00164CDF">
        <w:rPr>
          <w:rFonts w:ascii="Arial" w:eastAsia="Calibri" w:hAnsi="Arial" w:cs="Arial"/>
          <w:color w:val="000000" w:themeColor="text1"/>
          <w:sz w:val="20"/>
          <w:szCs w:val="20"/>
        </w:rPr>
        <w:t>) įrangos.</w:t>
      </w:r>
    </w:p>
    <w:p w14:paraId="09A19F2B" w14:textId="35D90FC4" w:rsidR="00E17448" w:rsidRPr="00164CDF" w:rsidRDefault="00BC7A86" w:rsidP="00CC5D7F">
      <w:pPr>
        <w:pStyle w:val="ListParagraph"/>
        <w:numPr>
          <w:ilvl w:val="1"/>
          <w:numId w:val="3"/>
        </w:numPr>
        <w:tabs>
          <w:tab w:val="left" w:pos="360"/>
        </w:tabs>
        <w:spacing w:after="0" w:line="240" w:lineRule="auto"/>
        <w:ind w:left="426"/>
        <w:jc w:val="both"/>
        <w:rPr>
          <w:rFonts w:ascii="Arial" w:eastAsia="Calibri" w:hAnsi="Arial" w:cs="Arial"/>
          <w:i/>
          <w:iCs/>
          <w:color w:val="FF0000"/>
          <w:sz w:val="20"/>
          <w:szCs w:val="20"/>
        </w:rPr>
      </w:pPr>
      <w:r w:rsidRPr="65495773">
        <w:rPr>
          <w:rFonts w:ascii="Arial" w:eastAsia="Calibri" w:hAnsi="Arial" w:cs="Arial"/>
          <w:color w:val="000000" w:themeColor="text1"/>
          <w:sz w:val="20"/>
          <w:szCs w:val="20"/>
        </w:rPr>
        <w:t>Prekės turi būti supakuotos gamyklinėje pakuotėje. Prekės pristatoma Perkančiajam subjektu</w:t>
      </w:r>
      <w:r w:rsidRPr="00CC5D7F">
        <w:rPr>
          <w:rFonts w:ascii="Arial" w:eastAsia="Calibri" w:hAnsi="Arial" w:cs="Arial"/>
          <w:sz w:val="20"/>
          <w:szCs w:val="20"/>
        </w:rPr>
        <w:t xml:space="preserve">i </w:t>
      </w:r>
      <w:r w:rsidR="00EC7AC0" w:rsidRPr="00CC5D7F">
        <w:rPr>
          <w:rFonts w:ascii="Arial" w:eastAsia="Calibri" w:hAnsi="Arial" w:cs="Arial"/>
          <w:sz w:val="20"/>
          <w:szCs w:val="20"/>
        </w:rPr>
        <w:t>2</w:t>
      </w:r>
      <w:r w:rsidR="00456951" w:rsidRPr="00CC5D7F">
        <w:rPr>
          <w:rFonts w:ascii="Arial" w:eastAsia="Calibri" w:hAnsi="Arial" w:cs="Arial"/>
          <w:sz w:val="20"/>
          <w:szCs w:val="20"/>
        </w:rPr>
        <w:t>.1</w:t>
      </w:r>
      <w:r w:rsidRPr="00CC5D7F">
        <w:rPr>
          <w:rFonts w:ascii="Arial" w:eastAsia="Calibri" w:hAnsi="Arial" w:cs="Arial"/>
          <w:sz w:val="20"/>
          <w:szCs w:val="20"/>
        </w:rPr>
        <w:t xml:space="preserve"> </w:t>
      </w:r>
      <w:r w:rsidRPr="65495773">
        <w:rPr>
          <w:rFonts w:ascii="Arial" w:eastAsia="Calibri" w:hAnsi="Arial" w:cs="Arial"/>
          <w:color w:val="000000" w:themeColor="text1"/>
          <w:sz w:val="20"/>
          <w:szCs w:val="20"/>
        </w:rPr>
        <w:t>punkte nurodyt</w:t>
      </w:r>
      <w:r w:rsidR="00AD4154" w:rsidRPr="65495773">
        <w:rPr>
          <w:rFonts w:ascii="Arial" w:eastAsia="Calibri" w:hAnsi="Arial" w:cs="Arial"/>
          <w:color w:val="000000" w:themeColor="text1"/>
          <w:sz w:val="20"/>
          <w:szCs w:val="20"/>
        </w:rPr>
        <w:t>ais</w:t>
      </w:r>
      <w:r w:rsidRPr="65495773">
        <w:rPr>
          <w:rFonts w:ascii="Arial" w:eastAsia="Calibri" w:hAnsi="Arial" w:cs="Arial"/>
          <w:color w:val="000000" w:themeColor="text1"/>
          <w:sz w:val="20"/>
          <w:szCs w:val="20"/>
        </w:rPr>
        <w:t xml:space="preserve"> adres</w:t>
      </w:r>
      <w:r w:rsidR="00AD4154" w:rsidRPr="65495773">
        <w:rPr>
          <w:rFonts w:ascii="Arial" w:eastAsia="Calibri" w:hAnsi="Arial" w:cs="Arial"/>
          <w:color w:val="000000" w:themeColor="text1"/>
          <w:sz w:val="20"/>
          <w:szCs w:val="20"/>
        </w:rPr>
        <w:t>ais</w:t>
      </w:r>
      <w:r w:rsidRPr="65495773">
        <w:rPr>
          <w:rFonts w:ascii="Arial" w:eastAsia="Calibri" w:hAnsi="Arial" w:cs="Arial"/>
          <w:color w:val="000000" w:themeColor="text1"/>
          <w:sz w:val="20"/>
          <w:szCs w:val="20"/>
        </w:rPr>
        <w:t xml:space="preserve">, nepažeistoje gamyklinėje pakuotėje (pakuotė turi būti be mechaninių pažeidimų, nepažeista drėgmės ir kitų veiksnių). </w:t>
      </w:r>
      <w:r w:rsidR="7CDED80D" w:rsidRPr="65495773">
        <w:rPr>
          <w:rFonts w:ascii="Arial" w:eastAsia="Calibri" w:hAnsi="Arial" w:cs="Arial"/>
          <w:color w:val="000000" w:themeColor="text1"/>
          <w:sz w:val="20"/>
          <w:szCs w:val="20"/>
        </w:rPr>
        <w:t>Pakuotė turi būti pritaikyta ilgalaikiam sandėliavimui lauko sąlygomis be papildomos apsaugos</w:t>
      </w:r>
      <w:r w:rsidR="73167862" w:rsidRPr="65495773">
        <w:rPr>
          <w:rFonts w:ascii="Arial" w:eastAsia="Calibri" w:hAnsi="Arial" w:cs="Arial"/>
          <w:color w:val="000000" w:themeColor="text1"/>
          <w:sz w:val="20"/>
          <w:szCs w:val="20"/>
        </w:rPr>
        <w:t xml:space="preserve"> nuo saulės ir kritulių</w:t>
      </w:r>
      <w:r w:rsidR="7CDED80D" w:rsidRPr="65495773">
        <w:rPr>
          <w:rFonts w:ascii="Arial" w:eastAsia="Calibri" w:hAnsi="Arial" w:cs="Arial"/>
          <w:color w:val="000000" w:themeColor="text1"/>
          <w:sz w:val="20"/>
          <w:szCs w:val="20"/>
        </w:rPr>
        <w:t xml:space="preserve">. </w:t>
      </w:r>
      <w:r w:rsidRPr="65495773">
        <w:rPr>
          <w:rFonts w:ascii="Arial" w:eastAsia="Calibri" w:hAnsi="Arial" w:cs="Arial"/>
          <w:color w:val="000000" w:themeColor="text1"/>
          <w:sz w:val="20"/>
          <w:szCs w:val="20"/>
        </w:rPr>
        <w:t>Už Prekės pristatymą ir iškrovimą (iškrovimo mechanizmų organizavimą sandėlyje) Perkančiajam subjektui nurodytoje sandėliavimo vietoje atsakingas Tiekėjas.</w:t>
      </w:r>
    </w:p>
    <w:p w14:paraId="73ED4092" w14:textId="54D4E522" w:rsidR="00E62135" w:rsidRPr="00E17448" w:rsidRDefault="00C31708" w:rsidP="00E17448">
      <w:pPr>
        <w:pStyle w:val="ListParagraph"/>
        <w:numPr>
          <w:ilvl w:val="1"/>
          <w:numId w:val="3"/>
        </w:numPr>
        <w:tabs>
          <w:tab w:val="left" w:pos="360"/>
        </w:tabs>
        <w:spacing w:after="0" w:line="240" w:lineRule="auto"/>
        <w:ind w:left="426"/>
        <w:jc w:val="both"/>
        <w:rPr>
          <w:b/>
        </w:rPr>
      </w:pPr>
      <w:proofErr w:type="spellStart"/>
      <w:r w:rsidRPr="00E17448">
        <w:rPr>
          <w:rFonts w:ascii="Arial" w:hAnsi="Arial" w:cs="Arial"/>
          <w:sz w:val="20"/>
          <w:szCs w:val="20"/>
          <w:lang w:eastAsia="zh-CN"/>
        </w:rPr>
        <w:t>Kartu</w:t>
      </w:r>
      <w:proofErr w:type="spellEnd"/>
      <w:r w:rsidRPr="00E17448">
        <w:rPr>
          <w:rFonts w:ascii="Arial" w:hAnsi="Arial" w:cs="Arial"/>
          <w:sz w:val="20"/>
          <w:szCs w:val="20"/>
          <w:lang w:eastAsia="zh-CN"/>
        </w:rPr>
        <w:t xml:space="preserve"> su Prekėmis </w:t>
      </w:r>
      <w:r w:rsidR="00E17448" w:rsidRPr="00E17448">
        <w:rPr>
          <w:rFonts w:ascii="Arial" w:hAnsi="Arial" w:cs="Arial"/>
          <w:sz w:val="20"/>
          <w:szCs w:val="20"/>
          <w:lang w:eastAsia="zh-CN"/>
        </w:rPr>
        <w:t xml:space="preserve">tiekėjas </w:t>
      </w:r>
      <w:r w:rsidRPr="00E17448">
        <w:rPr>
          <w:rFonts w:ascii="Arial" w:hAnsi="Arial" w:cs="Arial"/>
          <w:sz w:val="20"/>
          <w:szCs w:val="20"/>
          <w:lang w:eastAsia="zh-CN"/>
        </w:rPr>
        <w:t>tur</w:t>
      </w:r>
      <w:r w:rsidR="00E17448" w:rsidRPr="00E17448">
        <w:rPr>
          <w:rFonts w:ascii="Arial" w:hAnsi="Arial" w:cs="Arial"/>
          <w:sz w:val="20"/>
          <w:szCs w:val="20"/>
          <w:lang w:eastAsia="zh-CN"/>
        </w:rPr>
        <w:t>ės pa</w:t>
      </w:r>
      <w:r w:rsidR="00E17448" w:rsidRPr="00E17448">
        <w:rPr>
          <w:rFonts w:ascii="Arial" w:hAnsi="Arial" w:cs="Arial"/>
          <w:sz w:val="20"/>
          <w:szCs w:val="20"/>
          <w:lang w:eastAsia="zh-CN"/>
        </w:rPr>
        <w:t xml:space="preserve">teikti dokumentaciją (instrukcijos, prekių sertifikatai) kurie </w:t>
      </w:r>
      <w:r w:rsidR="00E17448" w:rsidRPr="00E17448">
        <w:rPr>
          <w:rFonts w:ascii="Arial" w:hAnsi="Arial" w:cs="Arial"/>
          <w:sz w:val="20"/>
          <w:szCs w:val="20"/>
          <w:lang w:eastAsia="zh-CN"/>
        </w:rPr>
        <w:t xml:space="preserve">patvirtintų </w:t>
      </w:r>
      <w:r w:rsidR="00E17448" w:rsidRPr="00E17448">
        <w:rPr>
          <w:rFonts w:ascii="Arial" w:hAnsi="Arial" w:cs="Arial"/>
          <w:sz w:val="20"/>
          <w:szCs w:val="20"/>
          <w:lang w:eastAsia="zh-CN"/>
        </w:rPr>
        <w:t>atitikt</w:t>
      </w:r>
      <w:r w:rsidR="00E17448" w:rsidRPr="00E17448">
        <w:rPr>
          <w:rFonts w:ascii="Arial" w:hAnsi="Arial" w:cs="Arial"/>
          <w:sz w:val="20"/>
          <w:szCs w:val="20"/>
          <w:lang w:eastAsia="zh-CN"/>
        </w:rPr>
        <w:t>į</w:t>
      </w:r>
      <w:r w:rsidR="00E17448" w:rsidRPr="00E17448">
        <w:rPr>
          <w:rFonts w:ascii="Arial" w:hAnsi="Arial" w:cs="Arial"/>
          <w:sz w:val="20"/>
          <w:szCs w:val="20"/>
          <w:lang w:eastAsia="zh-CN"/>
        </w:rPr>
        <w:t xml:space="preserve"> </w:t>
      </w:r>
      <w:r w:rsidR="00E17448" w:rsidRPr="00E17448">
        <w:rPr>
          <w:rFonts w:ascii="Arial" w:hAnsi="Arial" w:cs="Arial"/>
          <w:sz w:val="20"/>
          <w:szCs w:val="20"/>
          <w:lang w:eastAsia="zh-CN"/>
        </w:rPr>
        <w:t>Techninėje specifikacijoje</w:t>
      </w:r>
      <w:r w:rsidR="00E17448" w:rsidRPr="00E17448">
        <w:rPr>
          <w:rFonts w:ascii="Arial" w:hAnsi="Arial" w:cs="Arial"/>
          <w:sz w:val="20"/>
          <w:szCs w:val="20"/>
          <w:lang w:eastAsia="zh-CN"/>
        </w:rPr>
        <w:t xml:space="preserve"> keliam</w:t>
      </w:r>
      <w:r w:rsidR="00E17448" w:rsidRPr="00E17448">
        <w:rPr>
          <w:rFonts w:ascii="Arial" w:hAnsi="Arial" w:cs="Arial"/>
          <w:sz w:val="20"/>
          <w:szCs w:val="20"/>
          <w:lang w:eastAsia="zh-CN"/>
        </w:rPr>
        <w:t xml:space="preserve">iems </w:t>
      </w:r>
      <w:r w:rsidR="00E17448" w:rsidRPr="00E17448">
        <w:rPr>
          <w:rFonts w:ascii="Arial" w:hAnsi="Arial" w:cs="Arial"/>
          <w:sz w:val="20"/>
          <w:szCs w:val="20"/>
          <w:lang w:eastAsia="zh-CN"/>
        </w:rPr>
        <w:t>reikalavim</w:t>
      </w:r>
      <w:r w:rsidR="00E17448" w:rsidRPr="00E17448">
        <w:rPr>
          <w:rFonts w:ascii="Arial" w:hAnsi="Arial" w:cs="Arial"/>
          <w:sz w:val="20"/>
          <w:szCs w:val="20"/>
          <w:lang w:eastAsia="zh-CN"/>
        </w:rPr>
        <w:t>ams.</w:t>
      </w:r>
      <w:bookmarkEnd w:id="0"/>
    </w:p>
    <w:sectPr w:rsidR="00E62135" w:rsidRPr="00E17448" w:rsidSect="00CC5D7F">
      <w:headerReference w:type="even" r:id="rId11"/>
      <w:headerReference w:type="default" r:id="rId12"/>
      <w:footerReference w:type="even" r:id="rId13"/>
      <w:footerReference w:type="default" r:id="rId14"/>
      <w:headerReference w:type="first" r:id="rId15"/>
      <w:footerReference w:type="first" r:id="rId16"/>
      <w:pgSz w:w="11906" w:h="16838"/>
      <w:pgMar w:top="1134" w:right="1286" w:bottom="1701" w:left="12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89F8C" w14:textId="77777777" w:rsidR="00296C7A" w:rsidRDefault="00296C7A" w:rsidP="00CB7DF3">
      <w:pPr>
        <w:spacing w:after="0" w:line="240" w:lineRule="auto"/>
      </w:pPr>
      <w:r>
        <w:separator/>
      </w:r>
    </w:p>
  </w:endnote>
  <w:endnote w:type="continuationSeparator" w:id="0">
    <w:p w14:paraId="1EA3223F" w14:textId="77777777" w:rsidR="00296C7A" w:rsidRDefault="00296C7A" w:rsidP="00CB7DF3">
      <w:pPr>
        <w:spacing w:after="0" w:line="240" w:lineRule="auto"/>
      </w:pPr>
      <w:r>
        <w:continuationSeparator/>
      </w:r>
    </w:p>
  </w:endnote>
  <w:endnote w:type="continuationNotice" w:id="1">
    <w:p w14:paraId="1C876698" w14:textId="77777777" w:rsidR="00296C7A" w:rsidRDefault="00296C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alemonas">
    <w:altName w:val="Times New Roman"/>
    <w:charset w:val="00"/>
    <w:family w:val="roman"/>
    <w:pitch w:val="variable"/>
    <w:sig w:usb0="00000001" w:usb1="1000000E" w:usb2="0000002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79A97" w14:textId="77777777" w:rsidR="00252E5F" w:rsidRDefault="00252E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B00BE" w14:textId="77777777" w:rsidR="00252E5F" w:rsidRDefault="00252E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5AEBB" w14:textId="77777777" w:rsidR="00252E5F" w:rsidRDefault="00252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9242B" w14:textId="77777777" w:rsidR="00296C7A" w:rsidRDefault="00296C7A" w:rsidP="00CB7DF3">
      <w:pPr>
        <w:spacing w:after="0" w:line="240" w:lineRule="auto"/>
      </w:pPr>
      <w:r>
        <w:separator/>
      </w:r>
    </w:p>
  </w:footnote>
  <w:footnote w:type="continuationSeparator" w:id="0">
    <w:p w14:paraId="381EE589" w14:textId="77777777" w:rsidR="00296C7A" w:rsidRDefault="00296C7A" w:rsidP="00CB7DF3">
      <w:pPr>
        <w:spacing w:after="0" w:line="240" w:lineRule="auto"/>
      </w:pPr>
      <w:r>
        <w:continuationSeparator/>
      </w:r>
    </w:p>
  </w:footnote>
  <w:footnote w:type="continuationNotice" w:id="1">
    <w:p w14:paraId="255EF7F3" w14:textId="77777777" w:rsidR="00296C7A" w:rsidRDefault="00296C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7F0E1" w14:textId="77777777" w:rsidR="00252E5F" w:rsidRDefault="00252E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3B7E9" w14:textId="77777777" w:rsidR="00252E5F" w:rsidRDefault="00252E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15EDA" w14:textId="77777777" w:rsidR="00252E5F" w:rsidRDefault="00252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7A61A91"/>
    <w:multiLevelType w:val="hybridMultilevel"/>
    <w:tmpl w:val="7EE6C676"/>
    <w:lvl w:ilvl="0" w:tplc="68D2C822">
      <w:start w:val="4"/>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EB37EB"/>
    <w:multiLevelType w:val="hybridMultilevel"/>
    <w:tmpl w:val="D4A2DC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9" w15:restartNumberingAfterBreak="0">
    <w:nsid w:val="7D696AA1"/>
    <w:multiLevelType w:val="multilevel"/>
    <w:tmpl w:val="A94AF618"/>
    <w:lvl w:ilvl="0">
      <w:start w:val="1"/>
      <w:numFmt w:val="decimal"/>
      <w:lvlText w:val="%1."/>
      <w:lvlJc w:val="left"/>
      <w:pPr>
        <w:ind w:left="720" w:hanging="360"/>
      </w:pPr>
      <w:rPr>
        <w:rFonts w:hint="default"/>
        <w:b/>
        <w:color w:val="auto"/>
      </w:rPr>
    </w:lvl>
    <w:lvl w:ilvl="1">
      <w:start w:val="1"/>
      <w:numFmt w:val="decimal"/>
      <w:lvlText w:val="%1.%2."/>
      <w:lvlJc w:val="left"/>
      <w:pPr>
        <w:ind w:left="5604" w:hanging="360"/>
      </w:pPr>
      <w:rPr>
        <w:b w:val="0"/>
        <w:bCs w:val="0"/>
        <w:i w:val="0"/>
        <w:iCs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81420572">
    <w:abstractNumId w:val="1"/>
  </w:num>
  <w:num w:numId="2" w16cid:durableId="2085905657">
    <w:abstractNumId w:val="6"/>
  </w:num>
  <w:num w:numId="3" w16cid:durableId="419721730">
    <w:abstractNumId w:val="9"/>
  </w:num>
  <w:num w:numId="4" w16cid:durableId="1393235393">
    <w:abstractNumId w:val="5"/>
  </w:num>
  <w:num w:numId="5" w16cid:durableId="169472632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890"/>
    <w:rsid w:val="000013AD"/>
    <w:rsid w:val="00001E0A"/>
    <w:rsid w:val="00007E53"/>
    <w:rsid w:val="000178E3"/>
    <w:rsid w:val="00024CB8"/>
    <w:rsid w:val="000279C3"/>
    <w:rsid w:val="00033FF0"/>
    <w:rsid w:val="00037734"/>
    <w:rsid w:val="00056720"/>
    <w:rsid w:val="00057A0A"/>
    <w:rsid w:val="0006762E"/>
    <w:rsid w:val="0008065A"/>
    <w:rsid w:val="00083E1C"/>
    <w:rsid w:val="000867BE"/>
    <w:rsid w:val="000A2652"/>
    <w:rsid w:val="000A3C9D"/>
    <w:rsid w:val="000A605E"/>
    <w:rsid w:val="000D59FF"/>
    <w:rsid w:val="000E23F1"/>
    <w:rsid w:val="000E33D4"/>
    <w:rsid w:val="000E5DBF"/>
    <w:rsid w:val="000E6105"/>
    <w:rsid w:val="000F08D4"/>
    <w:rsid w:val="000F7A25"/>
    <w:rsid w:val="00103356"/>
    <w:rsid w:val="0014100D"/>
    <w:rsid w:val="00141E4C"/>
    <w:rsid w:val="001451A0"/>
    <w:rsid w:val="00164CDF"/>
    <w:rsid w:val="00175954"/>
    <w:rsid w:val="00180DF7"/>
    <w:rsid w:val="001816DC"/>
    <w:rsid w:val="00190510"/>
    <w:rsid w:val="00192480"/>
    <w:rsid w:val="00194411"/>
    <w:rsid w:val="00194963"/>
    <w:rsid w:val="001A182D"/>
    <w:rsid w:val="001A1C8F"/>
    <w:rsid w:val="001A3BF4"/>
    <w:rsid w:val="001A7513"/>
    <w:rsid w:val="001B303C"/>
    <w:rsid w:val="001C6BCE"/>
    <w:rsid w:val="001D4CF4"/>
    <w:rsid w:val="001E1177"/>
    <w:rsid w:val="001E4D6F"/>
    <w:rsid w:val="001F17C4"/>
    <w:rsid w:val="001F3829"/>
    <w:rsid w:val="00203F90"/>
    <w:rsid w:val="0020448D"/>
    <w:rsid w:val="00204EF2"/>
    <w:rsid w:val="0022275A"/>
    <w:rsid w:val="00230013"/>
    <w:rsid w:val="002340C7"/>
    <w:rsid w:val="00252E5F"/>
    <w:rsid w:val="0026016D"/>
    <w:rsid w:val="00262E38"/>
    <w:rsid w:val="0026457F"/>
    <w:rsid w:val="002855F8"/>
    <w:rsid w:val="00287A39"/>
    <w:rsid w:val="002918E3"/>
    <w:rsid w:val="00295B1E"/>
    <w:rsid w:val="00296C7A"/>
    <w:rsid w:val="002B0B1F"/>
    <w:rsid w:val="002B3EB6"/>
    <w:rsid w:val="002C0C06"/>
    <w:rsid w:val="002C5980"/>
    <w:rsid w:val="002C7737"/>
    <w:rsid w:val="002D310E"/>
    <w:rsid w:val="002E22CE"/>
    <w:rsid w:val="002F1D8C"/>
    <w:rsid w:val="002F69B1"/>
    <w:rsid w:val="002F6E31"/>
    <w:rsid w:val="00305BAA"/>
    <w:rsid w:val="003072E1"/>
    <w:rsid w:val="00316B38"/>
    <w:rsid w:val="003174C2"/>
    <w:rsid w:val="00317621"/>
    <w:rsid w:val="00317D44"/>
    <w:rsid w:val="003237B2"/>
    <w:rsid w:val="00324DC5"/>
    <w:rsid w:val="0033085C"/>
    <w:rsid w:val="00333E16"/>
    <w:rsid w:val="003375A1"/>
    <w:rsid w:val="00344C0A"/>
    <w:rsid w:val="003565C0"/>
    <w:rsid w:val="00370CED"/>
    <w:rsid w:val="003755A8"/>
    <w:rsid w:val="00381AD2"/>
    <w:rsid w:val="00395788"/>
    <w:rsid w:val="003C0CB6"/>
    <w:rsid w:val="003C1F09"/>
    <w:rsid w:val="003D2D75"/>
    <w:rsid w:val="003E1874"/>
    <w:rsid w:val="003E4A01"/>
    <w:rsid w:val="003E60F9"/>
    <w:rsid w:val="003E7D94"/>
    <w:rsid w:val="003F58D3"/>
    <w:rsid w:val="003F7DCD"/>
    <w:rsid w:val="0040486B"/>
    <w:rsid w:val="004058BE"/>
    <w:rsid w:val="004227D9"/>
    <w:rsid w:val="00425589"/>
    <w:rsid w:val="00425651"/>
    <w:rsid w:val="004330F0"/>
    <w:rsid w:val="004462A9"/>
    <w:rsid w:val="0045550C"/>
    <w:rsid w:val="004560E9"/>
    <w:rsid w:val="00456951"/>
    <w:rsid w:val="004734B2"/>
    <w:rsid w:val="00475266"/>
    <w:rsid w:val="00482890"/>
    <w:rsid w:val="00483F46"/>
    <w:rsid w:val="00484EB2"/>
    <w:rsid w:val="00495445"/>
    <w:rsid w:val="0049586C"/>
    <w:rsid w:val="004A06EE"/>
    <w:rsid w:val="004B4D49"/>
    <w:rsid w:val="004B6D8E"/>
    <w:rsid w:val="004C0307"/>
    <w:rsid w:val="004C3C38"/>
    <w:rsid w:val="004C51EE"/>
    <w:rsid w:val="004C7C36"/>
    <w:rsid w:val="004C7C56"/>
    <w:rsid w:val="004D7827"/>
    <w:rsid w:val="004E20AB"/>
    <w:rsid w:val="004F059E"/>
    <w:rsid w:val="004F5A30"/>
    <w:rsid w:val="004F5CF4"/>
    <w:rsid w:val="00510617"/>
    <w:rsid w:val="00513F00"/>
    <w:rsid w:val="00516004"/>
    <w:rsid w:val="0052336A"/>
    <w:rsid w:val="00533EA3"/>
    <w:rsid w:val="005361AF"/>
    <w:rsid w:val="00541226"/>
    <w:rsid w:val="00543B8D"/>
    <w:rsid w:val="005462D0"/>
    <w:rsid w:val="00546A48"/>
    <w:rsid w:val="005470BB"/>
    <w:rsid w:val="00556E8F"/>
    <w:rsid w:val="00561DE7"/>
    <w:rsid w:val="00583EE9"/>
    <w:rsid w:val="00585428"/>
    <w:rsid w:val="00585A1D"/>
    <w:rsid w:val="00587A61"/>
    <w:rsid w:val="005A5F5D"/>
    <w:rsid w:val="005A6908"/>
    <w:rsid w:val="005A7EF3"/>
    <w:rsid w:val="005B27A0"/>
    <w:rsid w:val="005B397D"/>
    <w:rsid w:val="005B47CC"/>
    <w:rsid w:val="005B5CBE"/>
    <w:rsid w:val="005B7502"/>
    <w:rsid w:val="005C0148"/>
    <w:rsid w:val="005D1931"/>
    <w:rsid w:val="005D63F4"/>
    <w:rsid w:val="005E26A0"/>
    <w:rsid w:val="005F441B"/>
    <w:rsid w:val="005F5951"/>
    <w:rsid w:val="005F75C9"/>
    <w:rsid w:val="00613403"/>
    <w:rsid w:val="0061455B"/>
    <w:rsid w:val="006146A8"/>
    <w:rsid w:val="00621478"/>
    <w:rsid w:val="006233CA"/>
    <w:rsid w:val="00626208"/>
    <w:rsid w:val="00627026"/>
    <w:rsid w:val="0062730B"/>
    <w:rsid w:val="006303C4"/>
    <w:rsid w:val="00630FC7"/>
    <w:rsid w:val="00630FFC"/>
    <w:rsid w:val="00640BD0"/>
    <w:rsid w:val="0064228C"/>
    <w:rsid w:val="0064533B"/>
    <w:rsid w:val="006465A8"/>
    <w:rsid w:val="006475F5"/>
    <w:rsid w:val="00652FD2"/>
    <w:rsid w:val="00655533"/>
    <w:rsid w:val="006559D2"/>
    <w:rsid w:val="00656A77"/>
    <w:rsid w:val="00660347"/>
    <w:rsid w:val="00665B19"/>
    <w:rsid w:val="00672493"/>
    <w:rsid w:val="00676A6A"/>
    <w:rsid w:val="006801BF"/>
    <w:rsid w:val="006857C4"/>
    <w:rsid w:val="006911E0"/>
    <w:rsid w:val="00691E8D"/>
    <w:rsid w:val="00692DA8"/>
    <w:rsid w:val="006A190B"/>
    <w:rsid w:val="006A46DF"/>
    <w:rsid w:val="006B6581"/>
    <w:rsid w:val="006B6CF2"/>
    <w:rsid w:val="006C71C7"/>
    <w:rsid w:val="006D029D"/>
    <w:rsid w:val="006D2A4C"/>
    <w:rsid w:val="006F6542"/>
    <w:rsid w:val="006F725F"/>
    <w:rsid w:val="007004C2"/>
    <w:rsid w:val="00703FB3"/>
    <w:rsid w:val="00713C2F"/>
    <w:rsid w:val="00723ABD"/>
    <w:rsid w:val="00732E2F"/>
    <w:rsid w:val="00734AD5"/>
    <w:rsid w:val="00751124"/>
    <w:rsid w:val="00752AB9"/>
    <w:rsid w:val="00754149"/>
    <w:rsid w:val="00755D80"/>
    <w:rsid w:val="00762516"/>
    <w:rsid w:val="00770ABD"/>
    <w:rsid w:val="007724F3"/>
    <w:rsid w:val="00772EEF"/>
    <w:rsid w:val="00773D7E"/>
    <w:rsid w:val="0077413A"/>
    <w:rsid w:val="00775397"/>
    <w:rsid w:val="0077742B"/>
    <w:rsid w:val="00793A6D"/>
    <w:rsid w:val="00797ADC"/>
    <w:rsid w:val="007A685E"/>
    <w:rsid w:val="007A6B89"/>
    <w:rsid w:val="007C3786"/>
    <w:rsid w:val="007C594D"/>
    <w:rsid w:val="007D6289"/>
    <w:rsid w:val="007E2E70"/>
    <w:rsid w:val="007E5723"/>
    <w:rsid w:val="007E5A01"/>
    <w:rsid w:val="007E5A4D"/>
    <w:rsid w:val="007F4365"/>
    <w:rsid w:val="00805BAB"/>
    <w:rsid w:val="00820290"/>
    <w:rsid w:val="008270C3"/>
    <w:rsid w:val="00834C22"/>
    <w:rsid w:val="008401C4"/>
    <w:rsid w:val="00841B21"/>
    <w:rsid w:val="008432F6"/>
    <w:rsid w:val="0084455A"/>
    <w:rsid w:val="008453B3"/>
    <w:rsid w:val="00853E3C"/>
    <w:rsid w:val="00856B60"/>
    <w:rsid w:val="0086384B"/>
    <w:rsid w:val="00865B4D"/>
    <w:rsid w:val="00867B1D"/>
    <w:rsid w:val="008724E0"/>
    <w:rsid w:val="00876F03"/>
    <w:rsid w:val="00880460"/>
    <w:rsid w:val="00893630"/>
    <w:rsid w:val="0089442A"/>
    <w:rsid w:val="008A16E4"/>
    <w:rsid w:val="008A3EE0"/>
    <w:rsid w:val="008B3D10"/>
    <w:rsid w:val="008B462A"/>
    <w:rsid w:val="008C0F89"/>
    <w:rsid w:val="008C1956"/>
    <w:rsid w:val="008C72CF"/>
    <w:rsid w:val="008D6EDB"/>
    <w:rsid w:val="008E2E75"/>
    <w:rsid w:val="008F705D"/>
    <w:rsid w:val="00912DC8"/>
    <w:rsid w:val="0091589E"/>
    <w:rsid w:val="00916463"/>
    <w:rsid w:val="0092457E"/>
    <w:rsid w:val="00925199"/>
    <w:rsid w:val="00930BDB"/>
    <w:rsid w:val="009327D7"/>
    <w:rsid w:val="00933068"/>
    <w:rsid w:val="00933505"/>
    <w:rsid w:val="0093373C"/>
    <w:rsid w:val="009377C5"/>
    <w:rsid w:val="00942158"/>
    <w:rsid w:val="009437BE"/>
    <w:rsid w:val="00951303"/>
    <w:rsid w:val="00952FF3"/>
    <w:rsid w:val="00953D43"/>
    <w:rsid w:val="0096776A"/>
    <w:rsid w:val="00967FE1"/>
    <w:rsid w:val="009730FE"/>
    <w:rsid w:val="00984D35"/>
    <w:rsid w:val="00985EAD"/>
    <w:rsid w:val="009872A4"/>
    <w:rsid w:val="00987DC1"/>
    <w:rsid w:val="00991EC3"/>
    <w:rsid w:val="00996281"/>
    <w:rsid w:val="00997390"/>
    <w:rsid w:val="009C1D7A"/>
    <w:rsid w:val="009D0714"/>
    <w:rsid w:val="009D133F"/>
    <w:rsid w:val="009D3FF7"/>
    <w:rsid w:val="009D5456"/>
    <w:rsid w:val="009D6FA9"/>
    <w:rsid w:val="009E43BD"/>
    <w:rsid w:val="009F3E6E"/>
    <w:rsid w:val="009F51E2"/>
    <w:rsid w:val="009F6ACE"/>
    <w:rsid w:val="00A0012D"/>
    <w:rsid w:val="00A10E51"/>
    <w:rsid w:val="00A124BC"/>
    <w:rsid w:val="00A149CA"/>
    <w:rsid w:val="00A163E5"/>
    <w:rsid w:val="00A2391D"/>
    <w:rsid w:val="00A262F0"/>
    <w:rsid w:val="00A26308"/>
    <w:rsid w:val="00A506E8"/>
    <w:rsid w:val="00A56160"/>
    <w:rsid w:val="00A66765"/>
    <w:rsid w:val="00A80D11"/>
    <w:rsid w:val="00A8651E"/>
    <w:rsid w:val="00A86CE1"/>
    <w:rsid w:val="00A92FD5"/>
    <w:rsid w:val="00AC3A6C"/>
    <w:rsid w:val="00AC52E5"/>
    <w:rsid w:val="00AC54EB"/>
    <w:rsid w:val="00AC55A8"/>
    <w:rsid w:val="00AD3290"/>
    <w:rsid w:val="00AD3443"/>
    <w:rsid w:val="00AD4154"/>
    <w:rsid w:val="00AD4567"/>
    <w:rsid w:val="00AD4F06"/>
    <w:rsid w:val="00AE3B06"/>
    <w:rsid w:val="00AE71F6"/>
    <w:rsid w:val="00AE73DB"/>
    <w:rsid w:val="00AF517A"/>
    <w:rsid w:val="00AF5582"/>
    <w:rsid w:val="00B03DE7"/>
    <w:rsid w:val="00B04FF0"/>
    <w:rsid w:val="00B055FF"/>
    <w:rsid w:val="00B15514"/>
    <w:rsid w:val="00B229F5"/>
    <w:rsid w:val="00B2470F"/>
    <w:rsid w:val="00B302B7"/>
    <w:rsid w:val="00B30835"/>
    <w:rsid w:val="00B42801"/>
    <w:rsid w:val="00B43D8A"/>
    <w:rsid w:val="00B46127"/>
    <w:rsid w:val="00B463E5"/>
    <w:rsid w:val="00B57462"/>
    <w:rsid w:val="00B65518"/>
    <w:rsid w:val="00B66882"/>
    <w:rsid w:val="00B748C6"/>
    <w:rsid w:val="00B75C38"/>
    <w:rsid w:val="00B8296E"/>
    <w:rsid w:val="00B833E5"/>
    <w:rsid w:val="00B87292"/>
    <w:rsid w:val="00B875FB"/>
    <w:rsid w:val="00B91ACA"/>
    <w:rsid w:val="00B92555"/>
    <w:rsid w:val="00B927D2"/>
    <w:rsid w:val="00B93D3E"/>
    <w:rsid w:val="00BB0034"/>
    <w:rsid w:val="00BB0416"/>
    <w:rsid w:val="00BB2342"/>
    <w:rsid w:val="00BB3A4B"/>
    <w:rsid w:val="00BB3C49"/>
    <w:rsid w:val="00BB7D58"/>
    <w:rsid w:val="00BC1BB5"/>
    <w:rsid w:val="00BC313D"/>
    <w:rsid w:val="00BC3F5C"/>
    <w:rsid w:val="00BC7A86"/>
    <w:rsid w:val="00BE1CC7"/>
    <w:rsid w:val="00BE627F"/>
    <w:rsid w:val="00BE7836"/>
    <w:rsid w:val="00BF108B"/>
    <w:rsid w:val="00C15528"/>
    <w:rsid w:val="00C17B97"/>
    <w:rsid w:val="00C248A3"/>
    <w:rsid w:val="00C31708"/>
    <w:rsid w:val="00C32571"/>
    <w:rsid w:val="00C34895"/>
    <w:rsid w:val="00C34DB4"/>
    <w:rsid w:val="00C428CF"/>
    <w:rsid w:val="00C43F56"/>
    <w:rsid w:val="00C469AC"/>
    <w:rsid w:val="00C542B3"/>
    <w:rsid w:val="00C62ECB"/>
    <w:rsid w:val="00C638AB"/>
    <w:rsid w:val="00C6450A"/>
    <w:rsid w:val="00C64791"/>
    <w:rsid w:val="00C679BB"/>
    <w:rsid w:val="00C7356D"/>
    <w:rsid w:val="00C7543B"/>
    <w:rsid w:val="00C860FA"/>
    <w:rsid w:val="00C87DB2"/>
    <w:rsid w:val="00C95F02"/>
    <w:rsid w:val="00C96F6B"/>
    <w:rsid w:val="00C97D6F"/>
    <w:rsid w:val="00CA261E"/>
    <w:rsid w:val="00CB26F3"/>
    <w:rsid w:val="00CB3A7B"/>
    <w:rsid w:val="00CB7DF3"/>
    <w:rsid w:val="00CC0841"/>
    <w:rsid w:val="00CC1417"/>
    <w:rsid w:val="00CC2608"/>
    <w:rsid w:val="00CC556D"/>
    <w:rsid w:val="00CC5B09"/>
    <w:rsid w:val="00CC5D7F"/>
    <w:rsid w:val="00CC7C95"/>
    <w:rsid w:val="00CE1139"/>
    <w:rsid w:val="00CE176B"/>
    <w:rsid w:val="00CE56CC"/>
    <w:rsid w:val="00CE60F5"/>
    <w:rsid w:val="00CF3ECE"/>
    <w:rsid w:val="00CF5CB7"/>
    <w:rsid w:val="00D01E9B"/>
    <w:rsid w:val="00D15A0B"/>
    <w:rsid w:val="00D248D6"/>
    <w:rsid w:val="00D30156"/>
    <w:rsid w:val="00D3086E"/>
    <w:rsid w:val="00D34835"/>
    <w:rsid w:val="00D36C52"/>
    <w:rsid w:val="00D4001B"/>
    <w:rsid w:val="00D524C2"/>
    <w:rsid w:val="00D64EA4"/>
    <w:rsid w:val="00D654BB"/>
    <w:rsid w:val="00D66E40"/>
    <w:rsid w:val="00D675D4"/>
    <w:rsid w:val="00D71FFF"/>
    <w:rsid w:val="00D7420F"/>
    <w:rsid w:val="00D76AA0"/>
    <w:rsid w:val="00D80D48"/>
    <w:rsid w:val="00D849CD"/>
    <w:rsid w:val="00D8695F"/>
    <w:rsid w:val="00D9290C"/>
    <w:rsid w:val="00DA3447"/>
    <w:rsid w:val="00DB0AD1"/>
    <w:rsid w:val="00DB128D"/>
    <w:rsid w:val="00DB1ECA"/>
    <w:rsid w:val="00DB4199"/>
    <w:rsid w:val="00DB6C13"/>
    <w:rsid w:val="00DB7A37"/>
    <w:rsid w:val="00DC2330"/>
    <w:rsid w:val="00DC42EC"/>
    <w:rsid w:val="00DE5A38"/>
    <w:rsid w:val="00DE6596"/>
    <w:rsid w:val="00DF0D47"/>
    <w:rsid w:val="00DF2F45"/>
    <w:rsid w:val="00E112E6"/>
    <w:rsid w:val="00E12424"/>
    <w:rsid w:val="00E1366B"/>
    <w:rsid w:val="00E15916"/>
    <w:rsid w:val="00E17448"/>
    <w:rsid w:val="00E24411"/>
    <w:rsid w:val="00E30A42"/>
    <w:rsid w:val="00E3299D"/>
    <w:rsid w:val="00E422B7"/>
    <w:rsid w:val="00E56F6C"/>
    <w:rsid w:val="00E61346"/>
    <w:rsid w:val="00E62135"/>
    <w:rsid w:val="00E644F0"/>
    <w:rsid w:val="00E67563"/>
    <w:rsid w:val="00E67C58"/>
    <w:rsid w:val="00E704E8"/>
    <w:rsid w:val="00E73B81"/>
    <w:rsid w:val="00E96F50"/>
    <w:rsid w:val="00EA1602"/>
    <w:rsid w:val="00EB25EA"/>
    <w:rsid w:val="00EB3726"/>
    <w:rsid w:val="00EB41E9"/>
    <w:rsid w:val="00EB5178"/>
    <w:rsid w:val="00EB51F5"/>
    <w:rsid w:val="00EC0424"/>
    <w:rsid w:val="00EC19AB"/>
    <w:rsid w:val="00EC7AC0"/>
    <w:rsid w:val="00EE4AAF"/>
    <w:rsid w:val="00EE7C50"/>
    <w:rsid w:val="00EF1521"/>
    <w:rsid w:val="00F209D6"/>
    <w:rsid w:val="00F20DD3"/>
    <w:rsid w:val="00F270D6"/>
    <w:rsid w:val="00F32B9F"/>
    <w:rsid w:val="00F3315C"/>
    <w:rsid w:val="00F52D19"/>
    <w:rsid w:val="00F551FD"/>
    <w:rsid w:val="00F674E1"/>
    <w:rsid w:val="00F76DE1"/>
    <w:rsid w:val="00F82B10"/>
    <w:rsid w:val="00F858FF"/>
    <w:rsid w:val="00F94DCD"/>
    <w:rsid w:val="00F97386"/>
    <w:rsid w:val="00FA213F"/>
    <w:rsid w:val="00FA5D36"/>
    <w:rsid w:val="00FB3F43"/>
    <w:rsid w:val="00FB4C21"/>
    <w:rsid w:val="00FC5C6A"/>
    <w:rsid w:val="00FC6B55"/>
    <w:rsid w:val="00FD50A3"/>
    <w:rsid w:val="00FE2779"/>
    <w:rsid w:val="00FE6A22"/>
    <w:rsid w:val="00FF2ECE"/>
    <w:rsid w:val="00FF7D24"/>
    <w:rsid w:val="0201AF5A"/>
    <w:rsid w:val="03F790F5"/>
    <w:rsid w:val="05DBDCA8"/>
    <w:rsid w:val="060A587F"/>
    <w:rsid w:val="0762B117"/>
    <w:rsid w:val="08510B07"/>
    <w:rsid w:val="09F1E785"/>
    <w:rsid w:val="0A6A2595"/>
    <w:rsid w:val="0EB27957"/>
    <w:rsid w:val="0FF2A28E"/>
    <w:rsid w:val="1EC80061"/>
    <w:rsid w:val="229A20AD"/>
    <w:rsid w:val="26AE202D"/>
    <w:rsid w:val="2F635576"/>
    <w:rsid w:val="32189705"/>
    <w:rsid w:val="3B04C142"/>
    <w:rsid w:val="3E5148A4"/>
    <w:rsid w:val="411B1214"/>
    <w:rsid w:val="4CB9C73B"/>
    <w:rsid w:val="4D565B38"/>
    <w:rsid w:val="4D7B33BA"/>
    <w:rsid w:val="4E64EEE9"/>
    <w:rsid w:val="5126166F"/>
    <w:rsid w:val="551A54B0"/>
    <w:rsid w:val="58F4A884"/>
    <w:rsid w:val="63267A6F"/>
    <w:rsid w:val="63901FE4"/>
    <w:rsid w:val="65495773"/>
    <w:rsid w:val="661D4892"/>
    <w:rsid w:val="67687A7D"/>
    <w:rsid w:val="6AD26801"/>
    <w:rsid w:val="6B20DA6B"/>
    <w:rsid w:val="7161E888"/>
    <w:rsid w:val="73167862"/>
    <w:rsid w:val="747FF587"/>
    <w:rsid w:val="7670974B"/>
    <w:rsid w:val="78278651"/>
    <w:rsid w:val="78C43BF0"/>
    <w:rsid w:val="7CDED80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B170C"/>
  <w15:chartTrackingRefBased/>
  <w15:docId w15:val="{3A7BCF71-F1A1-4347-BF14-5F15E14C0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1FD"/>
  </w:style>
  <w:style w:type="paragraph" w:styleId="Heading1">
    <w:name w:val="heading 1"/>
    <w:basedOn w:val="Normal"/>
    <w:next w:val="Normal"/>
    <w:link w:val="Heading1Char"/>
    <w:qFormat/>
    <w:rsid w:val="00CB7DF3"/>
    <w:pPr>
      <w:widowControl w:val="0"/>
      <w:numPr>
        <w:numId w:val="1"/>
      </w:numPr>
      <w:suppressAutoHyphens/>
      <w:spacing w:after="0" w:line="240" w:lineRule="auto"/>
      <w:ind w:left="0"/>
      <w:outlineLvl w:val="0"/>
    </w:pPr>
    <w:rPr>
      <w:rFonts w:ascii="Times New Roman" w:eastAsia="Lucida Sans Unicode" w:hAnsi="Times New Roman" w:cs="Times New Roman"/>
      <w:b/>
      <w:bCs/>
      <w:kern w:val="1"/>
      <w:sz w:val="28"/>
      <w:szCs w:val="28"/>
      <w:lang w:eastAsia="ar-SA"/>
    </w:rPr>
  </w:style>
  <w:style w:type="paragraph" w:styleId="Heading2">
    <w:name w:val="heading 2"/>
    <w:basedOn w:val="Normal"/>
    <w:next w:val="Normal"/>
    <w:link w:val="Heading2Char"/>
    <w:unhideWhenUsed/>
    <w:qFormat/>
    <w:rsid w:val="00F551FD"/>
    <w:pPr>
      <w:keepNext/>
      <w:keepLines/>
      <w:spacing w:before="40" w:after="0"/>
      <w:outlineLvl w:val="1"/>
    </w:pPr>
    <w:rPr>
      <w:rFonts w:ascii="Cambria" w:eastAsia="Times New Roman" w:hAnsi="Cambria"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7DF3"/>
    <w:rPr>
      <w:rFonts w:ascii="Times New Roman" w:eastAsia="Lucida Sans Unicode" w:hAnsi="Times New Roman" w:cs="Times New Roman"/>
      <w:b/>
      <w:bCs/>
      <w:kern w:val="1"/>
      <w:sz w:val="28"/>
      <w:szCs w:val="28"/>
      <w:lang w:eastAsia="ar-SA"/>
    </w:rPr>
  </w:style>
  <w:style w:type="character" w:customStyle="1" w:styleId="Heading2Char">
    <w:name w:val="Heading 2 Char"/>
    <w:basedOn w:val="DefaultParagraphFont"/>
    <w:link w:val="Heading2"/>
    <w:rsid w:val="00F551FD"/>
    <w:rPr>
      <w:rFonts w:ascii="Cambria" w:eastAsia="Times New Roman" w:hAnsi="Cambria" w:cs="Times New Roman"/>
      <w:b/>
      <w:sz w:val="26"/>
      <w:szCs w:val="2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672493"/>
    <w:pPr>
      <w:ind w:left="720"/>
      <w:contextualSpacing/>
    </w:pPr>
  </w:style>
  <w:style w:type="character" w:styleId="Hyperlink">
    <w:name w:val="Hyperlink"/>
    <w:basedOn w:val="DefaultParagraphFont"/>
    <w:uiPriority w:val="99"/>
    <w:unhideWhenUsed/>
    <w:rsid w:val="00805BAB"/>
    <w:rPr>
      <w:color w:val="0563C1" w:themeColor="hyperlink"/>
      <w:u w:val="single"/>
    </w:rPr>
  </w:style>
  <w:style w:type="character" w:styleId="UnresolvedMention">
    <w:name w:val="Unresolved Mention"/>
    <w:basedOn w:val="DefaultParagraphFont"/>
    <w:uiPriority w:val="99"/>
    <w:semiHidden/>
    <w:unhideWhenUsed/>
    <w:rsid w:val="00805BAB"/>
    <w:rPr>
      <w:color w:val="605E5C"/>
      <w:shd w:val="clear" w:color="auto" w:fill="E1DFDD"/>
    </w:rPr>
  </w:style>
  <w:style w:type="character" w:styleId="FollowedHyperlink">
    <w:name w:val="FollowedHyperlink"/>
    <w:basedOn w:val="DefaultParagraphFont"/>
    <w:uiPriority w:val="99"/>
    <w:semiHidden/>
    <w:unhideWhenUsed/>
    <w:rsid w:val="00805BAB"/>
    <w:rPr>
      <w:color w:val="954F72" w:themeColor="followedHyperlink"/>
      <w:u w:val="single"/>
    </w:rPr>
  </w:style>
  <w:style w:type="paragraph" w:styleId="BodyText2">
    <w:name w:val="Body Text 2"/>
    <w:basedOn w:val="Normal"/>
    <w:link w:val="BodyText2Char"/>
    <w:unhideWhenUsed/>
    <w:rsid w:val="00CB7DF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rsid w:val="00CB7DF3"/>
    <w:rPr>
      <w:rFonts w:ascii="Times New Roman" w:eastAsia="Times New Roman" w:hAnsi="Times New Roman" w:cs="Times New Roman"/>
      <w:sz w:val="24"/>
      <w:szCs w:val="20"/>
      <w:lang w:eastAsia="lt-LT"/>
    </w:rPr>
  </w:style>
  <w:style w:type="paragraph" w:styleId="BodyTextIndent3">
    <w:name w:val="Body Text Indent 3"/>
    <w:basedOn w:val="Normal"/>
    <w:link w:val="BodyTextIndent3Char"/>
    <w:semiHidden/>
    <w:unhideWhenUsed/>
    <w:rsid w:val="00CB7DF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semiHidden/>
    <w:rsid w:val="00CB7DF3"/>
    <w:rPr>
      <w:rFonts w:ascii="Times New Roman" w:eastAsia="Times New Roman" w:hAnsi="Times New Roman" w:cs="Times New Roman"/>
      <w:sz w:val="24"/>
      <w:szCs w:val="20"/>
      <w:lang w:eastAsia="lt-LT"/>
    </w:rPr>
  </w:style>
  <w:style w:type="paragraph" w:styleId="BalloonText">
    <w:name w:val="Balloon Text"/>
    <w:basedOn w:val="Normal"/>
    <w:link w:val="BalloonTextChar"/>
    <w:uiPriority w:val="99"/>
    <w:semiHidden/>
    <w:unhideWhenUsed/>
    <w:rsid w:val="00CB7D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7DF3"/>
    <w:rPr>
      <w:rFonts w:ascii="Segoe UI" w:hAnsi="Segoe UI" w:cs="Segoe UI"/>
      <w:sz w:val="18"/>
      <w:szCs w:val="18"/>
    </w:rPr>
  </w:style>
  <w:style w:type="paragraph" w:styleId="BodyText">
    <w:name w:val="Body Text"/>
    <w:basedOn w:val="Normal"/>
    <w:link w:val="BodyTextChar"/>
    <w:rsid w:val="00CB7DF3"/>
    <w:pPr>
      <w:widowControl w:val="0"/>
      <w:suppressAutoHyphens/>
      <w:spacing w:after="120" w:line="240" w:lineRule="auto"/>
    </w:pPr>
    <w:rPr>
      <w:rFonts w:ascii="Times New Roman" w:eastAsia="Lucida Sans Unicode" w:hAnsi="Times New Roman" w:cs="Times New Roman"/>
      <w:kern w:val="1"/>
      <w:sz w:val="24"/>
      <w:szCs w:val="24"/>
      <w:lang w:eastAsia="ar-SA"/>
    </w:rPr>
  </w:style>
  <w:style w:type="character" w:customStyle="1" w:styleId="BodyTextChar">
    <w:name w:val="Body Text Char"/>
    <w:basedOn w:val="DefaultParagraphFont"/>
    <w:link w:val="BodyText"/>
    <w:rsid w:val="00CB7DF3"/>
    <w:rPr>
      <w:rFonts w:ascii="Times New Roman" w:eastAsia="Lucida Sans Unicode" w:hAnsi="Times New Roman" w:cs="Times New Roman"/>
      <w:kern w:val="1"/>
      <w:sz w:val="24"/>
      <w:szCs w:val="24"/>
      <w:lang w:eastAsia="ar-SA"/>
    </w:rPr>
  </w:style>
  <w:style w:type="table" w:styleId="TableGrid">
    <w:name w:val="Table Grid"/>
    <w:basedOn w:val="TableNormal"/>
    <w:uiPriority w:val="39"/>
    <w:rsid w:val="00CB7DF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7DF3"/>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CommentText">
    <w:name w:val="annotation text"/>
    <w:basedOn w:val="Normal"/>
    <w:link w:val="CommentTextChar"/>
    <w:uiPriority w:val="99"/>
    <w:unhideWhenUsed/>
    <w:rsid w:val="00CB7DF3"/>
    <w:pPr>
      <w:widowControl w:val="0"/>
      <w:suppressAutoHyphens/>
      <w:spacing w:after="0" w:line="240" w:lineRule="auto"/>
    </w:pPr>
    <w:rPr>
      <w:rFonts w:ascii="Times New Roman" w:eastAsia="Lucida Sans Unicode" w:hAnsi="Times New Roman" w:cs="Times New Roman"/>
      <w:kern w:val="1"/>
      <w:sz w:val="20"/>
      <w:szCs w:val="20"/>
      <w:lang w:eastAsia="ar-SA"/>
    </w:rPr>
  </w:style>
  <w:style w:type="character" w:customStyle="1" w:styleId="CommentTextChar">
    <w:name w:val="Comment Text Char"/>
    <w:basedOn w:val="DefaultParagraphFont"/>
    <w:link w:val="CommentText"/>
    <w:uiPriority w:val="99"/>
    <w:rsid w:val="00CB7DF3"/>
    <w:rPr>
      <w:rFonts w:ascii="Times New Roman" w:eastAsia="Lucida Sans Unicode" w:hAnsi="Times New Roman" w:cs="Times New Roman"/>
      <w:kern w:val="1"/>
      <w:sz w:val="20"/>
      <w:szCs w:val="20"/>
      <w:lang w:eastAsia="ar-SA"/>
    </w:rPr>
  </w:style>
  <w:style w:type="character" w:customStyle="1" w:styleId="CommentSubjectChar">
    <w:name w:val="Comment Subject Char"/>
    <w:basedOn w:val="CommentTextChar"/>
    <w:link w:val="CommentSubject"/>
    <w:uiPriority w:val="99"/>
    <w:semiHidden/>
    <w:rsid w:val="00CB7DF3"/>
    <w:rPr>
      <w:rFonts w:ascii="Times New Roman" w:eastAsia="Lucida Sans Unicode" w:hAnsi="Times New Roman" w:cs="Times New Roman"/>
      <w:b/>
      <w:bCs/>
      <w:kern w:val="1"/>
      <w:sz w:val="20"/>
      <w:szCs w:val="20"/>
      <w:lang w:eastAsia="ar-SA"/>
    </w:rPr>
  </w:style>
  <w:style w:type="paragraph" w:styleId="CommentSubject">
    <w:name w:val="annotation subject"/>
    <w:basedOn w:val="CommentText"/>
    <w:next w:val="CommentText"/>
    <w:link w:val="CommentSubjectChar"/>
    <w:uiPriority w:val="99"/>
    <w:semiHidden/>
    <w:unhideWhenUsed/>
    <w:rsid w:val="00CB7DF3"/>
    <w:rPr>
      <w:b/>
      <w:bCs/>
    </w:rPr>
  </w:style>
  <w:style w:type="paragraph" w:styleId="Header">
    <w:name w:val="header"/>
    <w:basedOn w:val="Normal"/>
    <w:link w:val="HeaderChar"/>
    <w:uiPriority w:val="99"/>
    <w:unhideWhenUsed/>
    <w:rsid w:val="00CB7DF3"/>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HeaderChar">
    <w:name w:val="Header Char"/>
    <w:basedOn w:val="DefaultParagraphFont"/>
    <w:link w:val="Header"/>
    <w:uiPriority w:val="99"/>
    <w:rsid w:val="00CB7DF3"/>
    <w:rPr>
      <w:rFonts w:ascii="Times New Roman" w:eastAsia="Lucida Sans Unicode" w:hAnsi="Times New Roman" w:cs="Times New Roman"/>
      <w:kern w:val="1"/>
      <w:sz w:val="24"/>
      <w:szCs w:val="24"/>
      <w:lang w:eastAsia="ar-SA"/>
    </w:rPr>
  </w:style>
  <w:style w:type="paragraph" w:styleId="Footer">
    <w:name w:val="footer"/>
    <w:basedOn w:val="Normal"/>
    <w:link w:val="FooterChar"/>
    <w:uiPriority w:val="99"/>
    <w:unhideWhenUsed/>
    <w:rsid w:val="00CB7DF3"/>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FooterChar">
    <w:name w:val="Footer Char"/>
    <w:basedOn w:val="DefaultParagraphFont"/>
    <w:link w:val="Footer"/>
    <w:uiPriority w:val="99"/>
    <w:rsid w:val="00CB7DF3"/>
    <w:rPr>
      <w:rFonts w:ascii="Times New Roman" w:eastAsia="Lucida Sans Unicode" w:hAnsi="Times New Roman" w:cs="Times New Roman"/>
      <w:kern w:val="1"/>
      <w:sz w:val="24"/>
      <w:szCs w:val="24"/>
      <w:lang w:eastAsia="ar-SA"/>
    </w:rPr>
  </w:style>
  <w:style w:type="paragraph" w:customStyle="1" w:styleId="istatymas">
    <w:name w:val="istatymas"/>
    <w:basedOn w:val="Normal"/>
    <w:rsid w:val="00CB7DF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text0">
    <w:name w:val="bodytext"/>
    <w:basedOn w:val="Normal"/>
    <w:rsid w:val="00CB7D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st1">
    <w:name w:val="st1"/>
    <w:basedOn w:val="DefaultParagraphFont"/>
    <w:rsid w:val="00CB7DF3"/>
  </w:style>
  <w:style w:type="paragraph" w:customStyle="1" w:styleId="Hipersaitas1">
    <w:name w:val="Hipersaitas1"/>
    <w:basedOn w:val="Normal"/>
    <w:rsid w:val="00CB7DF3"/>
    <w:pPr>
      <w:suppressAutoHyphens/>
      <w:spacing w:before="280" w:after="280" w:line="240" w:lineRule="auto"/>
      <w:ind w:firstLine="720"/>
    </w:pPr>
    <w:rPr>
      <w:rFonts w:ascii="Times New Roman" w:eastAsia="Times New Roman" w:hAnsi="Times New Roman" w:cs="Times New Roman"/>
      <w:kern w:val="2"/>
      <w:sz w:val="24"/>
      <w:szCs w:val="24"/>
      <w:lang w:eastAsia="ar-SA"/>
    </w:rPr>
  </w:style>
  <w:style w:type="paragraph" w:customStyle="1" w:styleId="SLONormal">
    <w:name w:val="SLO Normal"/>
    <w:rsid w:val="00CB7DF3"/>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FootnoteText">
    <w:name w:val="footnote text"/>
    <w:basedOn w:val="Normal"/>
    <w:link w:val="FootnoteTextChar"/>
    <w:uiPriority w:val="99"/>
    <w:semiHidden/>
    <w:unhideWhenUsed/>
    <w:rsid w:val="00CB7DF3"/>
    <w:pPr>
      <w:suppressAutoHyphens/>
      <w:spacing w:after="0" w:line="240" w:lineRule="auto"/>
      <w:ind w:firstLine="720"/>
    </w:pPr>
    <w:rPr>
      <w:rFonts w:ascii="Times New Roman" w:eastAsia="Times New Roman" w:hAnsi="Times New Roman" w:cs="Times New Roman"/>
      <w:kern w:val="1"/>
      <w:sz w:val="20"/>
      <w:szCs w:val="20"/>
      <w:lang w:eastAsia="ar-SA"/>
    </w:rPr>
  </w:style>
  <w:style w:type="character" w:customStyle="1" w:styleId="FootnoteTextChar">
    <w:name w:val="Footnote Text Char"/>
    <w:basedOn w:val="DefaultParagraphFont"/>
    <w:link w:val="FootnoteText"/>
    <w:uiPriority w:val="99"/>
    <w:semiHidden/>
    <w:rsid w:val="00CB7DF3"/>
    <w:rPr>
      <w:rFonts w:ascii="Times New Roman" w:eastAsia="Times New Roman" w:hAnsi="Times New Roman" w:cs="Times New Roman"/>
      <w:kern w:val="1"/>
      <w:sz w:val="20"/>
      <w:szCs w:val="20"/>
      <w:lang w:eastAsia="ar-SA"/>
    </w:rPr>
  </w:style>
  <w:style w:type="character" w:styleId="FootnoteReference">
    <w:name w:val="footnote reference"/>
    <w:basedOn w:val="DefaultParagraphFont"/>
    <w:uiPriority w:val="99"/>
    <w:semiHidden/>
    <w:unhideWhenUsed/>
    <w:rsid w:val="00CB7DF3"/>
    <w:rPr>
      <w:vertAlign w:val="superscript"/>
    </w:rPr>
  </w:style>
  <w:style w:type="character" w:styleId="Emphasis">
    <w:name w:val="Emphasis"/>
    <w:basedOn w:val="DefaultParagraphFont"/>
    <w:uiPriority w:val="20"/>
    <w:qFormat/>
    <w:rsid w:val="00CB7DF3"/>
    <w:rPr>
      <w:i/>
      <w:iCs/>
    </w:rPr>
  </w:style>
  <w:style w:type="character" w:customStyle="1" w:styleId="EndnoteTextChar">
    <w:name w:val="Endnote Text Char"/>
    <w:basedOn w:val="DefaultParagraphFont"/>
    <w:link w:val="EndnoteText"/>
    <w:uiPriority w:val="99"/>
    <w:semiHidden/>
    <w:rsid w:val="00CB7DF3"/>
    <w:rPr>
      <w:rFonts w:ascii="Times New Roman" w:eastAsia="Lucida Sans Unicode" w:hAnsi="Times New Roman" w:cs="Times New Roman"/>
      <w:kern w:val="1"/>
      <w:sz w:val="20"/>
      <w:szCs w:val="20"/>
      <w:lang w:eastAsia="ar-SA"/>
    </w:rPr>
  </w:style>
  <w:style w:type="paragraph" w:styleId="EndnoteText">
    <w:name w:val="endnote text"/>
    <w:basedOn w:val="Normal"/>
    <w:link w:val="EndnoteTextChar"/>
    <w:uiPriority w:val="99"/>
    <w:semiHidden/>
    <w:unhideWhenUsed/>
    <w:rsid w:val="00CB7DF3"/>
    <w:pPr>
      <w:widowControl w:val="0"/>
      <w:suppressAutoHyphens/>
      <w:spacing w:after="0" w:line="240" w:lineRule="auto"/>
    </w:pPr>
    <w:rPr>
      <w:rFonts w:ascii="Times New Roman" w:eastAsia="Lucida Sans Unicode" w:hAnsi="Times New Roman" w:cs="Times New Roman"/>
      <w:kern w:val="1"/>
      <w:sz w:val="20"/>
      <w:szCs w:val="20"/>
      <w:lang w:eastAsia="ar-SA"/>
    </w:rPr>
  </w:style>
  <w:style w:type="paragraph" w:customStyle="1" w:styleId="tin">
    <w:name w:val="tin"/>
    <w:basedOn w:val="Normal"/>
    <w:rsid w:val="00CB7DF3"/>
    <w:pPr>
      <w:spacing w:after="150" w:line="240" w:lineRule="auto"/>
    </w:pPr>
    <w:rPr>
      <w:rFonts w:ascii="Times New Roman" w:eastAsia="Times New Roman" w:hAnsi="Times New Roman" w:cs="Times New Roman"/>
      <w:sz w:val="24"/>
      <w:szCs w:val="24"/>
      <w:lang w:eastAsia="lt-LT"/>
    </w:rPr>
  </w:style>
  <w:style w:type="paragraph" w:customStyle="1" w:styleId="CM4">
    <w:name w:val="CM4"/>
    <w:basedOn w:val="Normal"/>
    <w:next w:val="Normal"/>
    <w:uiPriority w:val="99"/>
    <w:rsid w:val="00CB7DF3"/>
    <w:pPr>
      <w:autoSpaceDE w:val="0"/>
      <w:autoSpaceDN w:val="0"/>
      <w:adjustRightInd w:val="0"/>
      <w:spacing w:after="0" w:line="240" w:lineRule="auto"/>
    </w:pPr>
    <w:rPr>
      <w:rFonts w:ascii="Times New Roman" w:hAnsi="Times New Roman" w:cs="Times New Roman"/>
      <w:sz w:val="24"/>
      <w:szCs w:val="24"/>
    </w:rPr>
  </w:style>
  <w:style w:type="character" w:customStyle="1" w:styleId="Heading4">
    <w:name w:val="Heading #4_"/>
    <w:link w:val="Heading40"/>
    <w:rsid w:val="00DB6C13"/>
    <w:rPr>
      <w:rFonts w:ascii="Times New Roman" w:hAnsi="Times New Roman" w:cs="Times New Roman"/>
      <w:b/>
      <w:bCs/>
      <w:sz w:val="23"/>
      <w:szCs w:val="23"/>
      <w:shd w:val="clear" w:color="auto" w:fill="FFFFFF"/>
    </w:rPr>
  </w:style>
  <w:style w:type="character" w:customStyle="1" w:styleId="Bodytext1">
    <w:name w:val="Body text_"/>
    <w:link w:val="Bodytext10"/>
    <w:rsid w:val="00DB6C13"/>
    <w:rPr>
      <w:rFonts w:ascii="Times New Roman" w:hAnsi="Times New Roman" w:cs="Times New Roman"/>
      <w:sz w:val="23"/>
      <w:szCs w:val="23"/>
      <w:shd w:val="clear" w:color="auto" w:fill="FFFFFF"/>
    </w:rPr>
  </w:style>
  <w:style w:type="character" w:customStyle="1" w:styleId="Bodytext20">
    <w:name w:val="Body text (2)_"/>
    <w:link w:val="Bodytext21"/>
    <w:rsid w:val="00DB6C13"/>
    <w:rPr>
      <w:rFonts w:ascii="Times New Roman" w:hAnsi="Times New Roman" w:cs="Times New Roman"/>
      <w:i/>
      <w:iCs/>
      <w:sz w:val="23"/>
      <w:szCs w:val="23"/>
      <w:shd w:val="clear" w:color="auto" w:fill="FFFFFF"/>
    </w:rPr>
  </w:style>
  <w:style w:type="character" w:customStyle="1" w:styleId="Bodytext7">
    <w:name w:val="Body text (7)_"/>
    <w:link w:val="Bodytext70"/>
    <w:rsid w:val="00DB6C13"/>
    <w:rPr>
      <w:rFonts w:ascii="Times New Roman" w:hAnsi="Times New Roman" w:cs="Times New Roman"/>
      <w:sz w:val="23"/>
      <w:szCs w:val="23"/>
      <w:shd w:val="clear" w:color="auto" w:fill="FFFFFF"/>
    </w:rPr>
  </w:style>
  <w:style w:type="character" w:customStyle="1" w:styleId="Bodytext2NotItalic2">
    <w:name w:val="Body text (2) + Not Italic2"/>
    <w:basedOn w:val="Bodytext20"/>
    <w:rsid w:val="00DB6C13"/>
    <w:rPr>
      <w:rFonts w:ascii="Times New Roman" w:hAnsi="Times New Roman" w:cs="Times New Roman"/>
      <w:i/>
      <w:iCs/>
      <w:sz w:val="23"/>
      <w:szCs w:val="23"/>
      <w:shd w:val="clear" w:color="auto" w:fill="FFFFFF"/>
    </w:rPr>
  </w:style>
  <w:style w:type="character" w:customStyle="1" w:styleId="Bodytext2Bold">
    <w:name w:val="Body text (2) + Bold"/>
    <w:rsid w:val="00DB6C13"/>
    <w:rPr>
      <w:rFonts w:ascii="Times New Roman" w:hAnsi="Times New Roman" w:cs="Times New Roman"/>
      <w:b/>
      <w:bCs/>
      <w:i/>
      <w:iCs/>
      <w:spacing w:val="0"/>
      <w:sz w:val="23"/>
      <w:szCs w:val="23"/>
    </w:rPr>
  </w:style>
  <w:style w:type="character" w:customStyle="1" w:styleId="Bodytext2Bold1">
    <w:name w:val="Body text (2) + Bold1"/>
    <w:rsid w:val="00DB6C13"/>
    <w:rPr>
      <w:rFonts w:ascii="Times New Roman" w:hAnsi="Times New Roman" w:cs="Times New Roman"/>
      <w:b/>
      <w:bCs/>
      <w:i/>
      <w:iCs/>
      <w:spacing w:val="0"/>
      <w:sz w:val="23"/>
      <w:szCs w:val="23"/>
    </w:rPr>
  </w:style>
  <w:style w:type="character" w:customStyle="1" w:styleId="Bodytext2NotItalic1">
    <w:name w:val="Body text (2) + Not Italic1"/>
    <w:basedOn w:val="Bodytext20"/>
    <w:rsid w:val="00DB6C13"/>
    <w:rPr>
      <w:rFonts w:ascii="Times New Roman" w:hAnsi="Times New Roman" w:cs="Times New Roman"/>
      <w:i/>
      <w:iCs/>
      <w:sz w:val="23"/>
      <w:szCs w:val="23"/>
      <w:shd w:val="clear" w:color="auto" w:fill="FFFFFF"/>
    </w:rPr>
  </w:style>
  <w:style w:type="paragraph" w:customStyle="1" w:styleId="Heading40">
    <w:name w:val="Heading #4"/>
    <w:basedOn w:val="Normal"/>
    <w:link w:val="Heading4"/>
    <w:rsid w:val="00DB6C13"/>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DB6C13"/>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1">
    <w:name w:val="Body text (2)"/>
    <w:basedOn w:val="Normal"/>
    <w:link w:val="Bodytext20"/>
    <w:rsid w:val="00DB6C13"/>
    <w:pPr>
      <w:shd w:val="clear" w:color="auto" w:fill="FFFFFF"/>
      <w:spacing w:after="0" w:line="269" w:lineRule="exact"/>
      <w:ind w:hanging="400"/>
    </w:pPr>
    <w:rPr>
      <w:rFonts w:ascii="Times New Roman" w:hAnsi="Times New Roman" w:cs="Times New Roman"/>
      <w:i/>
      <w:iCs/>
      <w:sz w:val="23"/>
      <w:szCs w:val="23"/>
    </w:rPr>
  </w:style>
  <w:style w:type="paragraph" w:customStyle="1" w:styleId="Bodytext70">
    <w:name w:val="Body text (7)"/>
    <w:basedOn w:val="Normal"/>
    <w:link w:val="Bodytext7"/>
    <w:rsid w:val="00DB6C13"/>
    <w:pPr>
      <w:shd w:val="clear" w:color="auto" w:fill="FFFFFF"/>
      <w:spacing w:before="60" w:after="60" w:line="240" w:lineRule="atLeast"/>
    </w:pPr>
    <w:rPr>
      <w:rFonts w:ascii="Times New Roman" w:hAnsi="Times New Roman" w:cs="Times New Roman"/>
      <w:sz w:val="23"/>
      <w:szCs w:val="23"/>
    </w:rPr>
  </w:style>
  <w:style w:type="character" w:styleId="CommentReference">
    <w:name w:val="annotation reference"/>
    <w:basedOn w:val="DefaultParagraphFont"/>
    <w:uiPriority w:val="99"/>
    <w:semiHidden/>
    <w:unhideWhenUsed/>
    <w:rsid w:val="00CF3ECE"/>
    <w:rPr>
      <w:sz w:val="16"/>
      <w:szCs w:val="16"/>
    </w:rPr>
  </w:style>
  <w:style w:type="table" w:customStyle="1" w:styleId="TableGrid1">
    <w:name w:val="Table Grid1"/>
    <w:basedOn w:val="TableNormal"/>
    <w:next w:val="TableGrid"/>
    <w:uiPriority w:val="99"/>
    <w:rsid w:val="00CF3EC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17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178"/>
    <w:pPr>
      <w:shd w:val="clear" w:color="auto" w:fill="FFFFFF"/>
      <w:spacing w:after="0" w:line="274" w:lineRule="exact"/>
    </w:pPr>
    <w:rPr>
      <w:rFonts w:ascii="Times New Roman" w:hAnsi="Times New Roman" w:cs="Times New Roman"/>
      <w:b/>
      <w:bCs/>
      <w:sz w:val="23"/>
      <w:szCs w:val="23"/>
    </w:rPr>
  </w:style>
  <w:style w:type="paragraph" w:styleId="Revision">
    <w:name w:val="Revision"/>
    <w:hidden/>
    <w:uiPriority w:val="99"/>
    <w:semiHidden/>
    <w:rsid w:val="00BB3A4B"/>
    <w:pPr>
      <w:spacing w:after="0" w:line="240" w:lineRule="auto"/>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31708"/>
  </w:style>
  <w:style w:type="character" w:styleId="Mention">
    <w:name w:val="Mention"/>
    <w:basedOn w:val="DefaultParagraphFont"/>
    <w:uiPriority w:val="99"/>
    <w:unhideWhenUsed/>
    <w:rsid w:val="00820290"/>
    <w:rPr>
      <w:color w:val="2B579A"/>
      <w:shd w:val="clear" w:color="auto" w:fill="E1DFDD"/>
    </w:rPr>
  </w:style>
  <w:style w:type="paragraph" w:customStyle="1" w:styleId="TableParagraph">
    <w:name w:val="Table Paragraph"/>
    <w:basedOn w:val="Normal"/>
    <w:uiPriority w:val="1"/>
    <w:qFormat/>
    <w:rsid w:val="009377C5"/>
    <w:pPr>
      <w:widowControl w:val="0"/>
      <w:autoSpaceDE w:val="0"/>
      <w:autoSpaceDN w:val="0"/>
      <w:spacing w:after="0" w:line="240" w:lineRule="auto"/>
      <w:ind w:left="10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194886">
      <w:bodyDiv w:val="1"/>
      <w:marLeft w:val="0"/>
      <w:marRight w:val="0"/>
      <w:marTop w:val="0"/>
      <w:marBottom w:val="0"/>
      <w:divBdr>
        <w:top w:val="none" w:sz="0" w:space="0" w:color="auto"/>
        <w:left w:val="none" w:sz="0" w:space="0" w:color="auto"/>
        <w:bottom w:val="none" w:sz="0" w:space="0" w:color="auto"/>
        <w:right w:val="none" w:sz="0" w:space="0" w:color="auto"/>
      </w:divBdr>
    </w:div>
    <w:div w:id="367334680">
      <w:bodyDiv w:val="1"/>
      <w:marLeft w:val="0"/>
      <w:marRight w:val="0"/>
      <w:marTop w:val="0"/>
      <w:marBottom w:val="0"/>
      <w:divBdr>
        <w:top w:val="none" w:sz="0" w:space="0" w:color="auto"/>
        <w:left w:val="none" w:sz="0" w:space="0" w:color="auto"/>
        <w:bottom w:val="none" w:sz="0" w:space="0" w:color="auto"/>
        <w:right w:val="none" w:sz="0" w:space="0" w:color="auto"/>
      </w:divBdr>
    </w:div>
    <w:div w:id="792409502">
      <w:bodyDiv w:val="1"/>
      <w:marLeft w:val="0"/>
      <w:marRight w:val="0"/>
      <w:marTop w:val="0"/>
      <w:marBottom w:val="0"/>
      <w:divBdr>
        <w:top w:val="none" w:sz="0" w:space="0" w:color="auto"/>
        <w:left w:val="none" w:sz="0" w:space="0" w:color="auto"/>
        <w:bottom w:val="none" w:sz="0" w:space="0" w:color="auto"/>
        <w:right w:val="none" w:sz="0" w:space="0" w:color="auto"/>
      </w:divBdr>
    </w:div>
    <w:div w:id="1221593416">
      <w:bodyDiv w:val="1"/>
      <w:marLeft w:val="0"/>
      <w:marRight w:val="0"/>
      <w:marTop w:val="0"/>
      <w:marBottom w:val="0"/>
      <w:divBdr>
        <w:top w:val="none" w:sz="0" w:space="0" w:color="auto"/>
        <w:left w:val="none" w:sz="0" w:space="0" w:color="auto"/>
        <w:bottom w:val="none" w:sz="0" w:space="0" w:color="auto"/>
        <w:right w:val="none" w:sz="0" w:space="0" w:color="auto"/>
      </w:divBdr>
    </w:div>
    <w:div w:id="1395198526">
      <w:bodyDiv w:val="1"/>
      <w:marLeft w:val="0"/>
      <w:marRight w:val="0"/>
      <w:marTop w:val="0"/>
      <w:marBottom w:val="0"/>
      <w:divBdr>
        <w:top w:val="none" w:sz="0" w:space="0" w:color="auto"/>
        <w:left w:val="none" w:sz="0" w:space="0" w:color="auto"/>
        <w:bottom w:val="none" w:sz="0" w:space="0" w:color="auto"/>
        <w:right w:val="none" w:sz="0" w:space="0" w:color="auto"/>
      </w:divBdr>
    </w:div>
    <w:div w:id="202442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A985E33BC6DD042845C2576A7884FB2" ma:contentTypeVersion="14" ma:contentTypeDescription="Kurkite naują dokumentą." ma:contentTypeScope="" ma:versionID="1759cbd8006c8b86bc6a700f99c1f7d5">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f4d401f8564e0079ee7796767888a224"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f91919c8-af8c-4dc6-823f-acaf1fefe1df}"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e1e231-2910-43a3-983f-52fc63a786d6">
      <Terms xmlns="http://schemas.microsoft.com/office/infopath/2007/PartnerControls"/>
    </lcf76f155ced4ddcb4097134ff3c332f>
    <TaxCatchAll xmlns="c141e6b7-8ea1-4558-925f-354e82b5fcc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256A8-BD7D-4CD9-B994-09185113C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D78902-15DF-407B-8E44-AD553F8AB050}">
  <ds:schemaRefs>
    <ds:schemaRef ds:uri="http://schemas.microsoft.com/sharepoint/v3/contenttype/forms"/>
  </ds:schemaRefs>
</ds:datastoreItem>
</file>

<file path=customXml/itemProps3.xml><?xml version="1.0" encoding="utf-8"?>
<ds:datastoreItem xmlns:ds="http://schemas.openxmlformats.org/officeDocument/2006/customXml" ds:itemID="{A0240318-82AB-4E12-9C3B-1848A1C23E99}">
  <ds:schemaRefs>
    <ds:schemaRef ds:uri="http://schemas.microsoft.com/office/2006/metadata/properties"/>
    <ds:schemaRef ds:uri="http://schemas.microsoft.com/office/infopath/2007/PartnerControls"/>
    <ds:schemaRef ds:uri="a3e1e231-2910-43a3-983f-52fc63a786d6"/>
    <ds:schemaRef ds:uri="c141e6b7-8ea1-4558-925f-354e82b5fcc6"/>
  </ds:schemaRefs>
</ds:datastoreItem>
</file>

<file path=customXml/itemProps4.xml><?xml version="1.0" encoding="utf-8"?>
<ds:datastoreItem xmlns:ds="http://schemas.openxmlformats.org/officeDocument/2006/customXml" ds:itemID="{6C7F2118-31AB-44AC-838C-4BE695491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830</Words>
  <Characters>5179</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5998</CharactersWithSpaces>
  <SharedDoc>false</SharedDoc>
  <HLinks>
    <vt:vector size="54" baseType="variant">
      <vt:variant>
        <vt:i4>1245281</vt:i4>
      </vt:variant>
      <vt:variant>
        <vt:i4>24</vt:i4>
      </vt:variant>
      <vt:variant>
        <vt:i4>0</vt:i4>
      </vt:variant>
      <vt:variant>
        <vt:i4>5</vt:i4>
      </vt:variant>
      <vt:variant>
        <vt:lpwstr>mailto:Nerijus.Maciolis@litgrid.eu</vt:lpwstr>
      </vt:variant>
      <vt:variant>
        <vt:lpwstr/>
      </vt:variant>
      <vt:variant>
        <vt:i4>1441909</vt:i4>
      </vt:variant>
      <vt:variant>
        <vt:i4>21</vt:i4>
      </vt:variant>
      <vt:variant>
        <vt:i4>0</vt:i4>
      </vt:variant>
      <vt:variant>
        <vt:i4>5</vt:i4>
      </vt:variant>
      <vt:variant>
        <vt:lpwstr>mailto:Aleksandr.Olefir@litgrid.eu</vt:lpwstr>
      </vt:variant>
      <vt:variant>
        <vt:lpwstr/>
      </vt:variant>
      <vt:variant>
        <vt:i4>1245281</vt:i4>
      </vt:variant>
      <vt:variant>
        <vt:i4>18</vt:i4>
      </vt:variant>
      <vt:variant>
        <vt:i4>0</vt:i4>
      </vt:variant>
      <vt:variant>
        <vt:i4>5</vt:i4>
      </vt:variant>
      <vt:variant>
        <vt:lpwstr>mailto:Nerijus.Maciolis@litgrid.eu</vt:lpwstr>
      </vt:variant>
      <vt:variant>
        <vt:lpwstr/>
      </vt:variant>
      <vt:variant>
        <vt:i4>1441909</vt:i4>
      </vt:variant>
      <vt:variant>
        <vt:i4>15</vt:i4>
      </vt:variant>
      <vt:variant>
        <vt:i4>0</vt:i4>
      </vt:variant>
      <vt:variant>
        <vt:i4>5</vt:i4>
      </vt:variant>
      <vt:variant>
        <vt:lpwstr>mailto:Aleksandr.Olefir@litgrid.eu</vt:lpwstr>
      </vt:variant>
      <vt:variant>
        <vt:lpwstr/>
      </vt:variant>
      <vt:variant>
        <vt:i4>3801178</vt:i4>
      </vt:variant>
      <vt:variant>
        <vt:i4>12</vt:i4>
      </vt:variant>
      <vt:variant>
        <vt:i4>0</vt:i4>
      </vt:variant>
      <vt:variant>
        <vt:i4>5</vt:i4>
      </vt:variant>
      <vt:variant>
        <vt:lpwstr>mailto:Darius.Navikas@litgrid.eu</vt:lpwstr>
      </vt:variant>
      <vt:variant>
        <vt:lpwstr/>
      </vt:variant>
      <vt:variant>
        <vt:i4>5701688</vt:i4>
      </vt:variant>
      <vt:variant>
        <vt:i4>9</vt:i4>
      </vt:variant>
      <vt:variant>
        <vt:i4>0</vt:i4>
      </vt:variant>
      <vt:variant>
        <vt:i4>5</vt:i4>
      </vt:variant>
      <vt:variant>
        <vt:lpwstr>mailto:Julius.Jarasunas@litgrid.eu</vt:lpwstr>
      </vt:variant>
      <vt:variant>
        <vt:lpwstr/>
      </vt:variant>
      <vt:variant>
        <vt:i4>1245281</vt:i4>
      </vt:variant>
      <vt:variant>
        <vt:i4>6</vt:i4>
      </vt:variant>
      <vt:variant>
        <vt:i4>0</vt:i4>
      </vt:variant>
      <vt:variant>
        <vt:i4>5</vt:i4>
      </vt:variant>
      <vt:variant>
        <vt:lpwstr>mailto:Nerijus.Maciolis@litgrid.eu</vt:lpwstr>
      </vt:variant>
      <vt:variant>
        <vt:lpwstr/>
      </vt:variant>
      <vt:variant>
        <vt:i4>1441909</vt:i4>
      </vt:variant>
      <vt:variant>
        <vt:i4>3</vt:i4>
      </vt:variant>
      <vt:variant>
        <vt:i4>0</vt:i4>
      </vt:variant>
      <vt:variant>
        <vt:i4>5</vt:i4>
      </vt:variant>
      <vt:variant>
        <vt:lpwstr>mailto:Aleksandr.Olefir@litgrid.eu</vt:lpwstr>
      </vt:variant>
      <vt:variant>
        <vt:lpwstr/>
      </vt:variant>
      <vt:variant>
        <vt:i4>3801178</vt:i4>
      </vt:variant>
      <vt:variant>
        <vt:i4>0</vt:i4>
      </vt:variant>
      <vt:variant>
        <vt:i4>0</vt:i4>
      </vt:variant>
      <vt:variant>
        <vt:i4>5</vt:i4>
      </vt:variant>
      <vt:variant>
        <vt:lpwstr>mailto:Darius.Navikas@litgrid.eu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Jakubauskas</dc:creator>
  <cp:keywords/>
  <dc:description/>
  <cp:lastModifiedBy>Tomas Jakubauskas</cp:lastModifiedBy>
  <cp:revision>41</cp:revision>
  <cp:lastPrinted>2025-04-04T16:07:00Z</cp:lastPrinted>
  <dcterms:created xsi:type="dcterms:W3CDTF">2023-10-17T22:01:00Z</dcterms:created>
  <dcterms:modified xsi:type="dcterms:W3CDTF">2025-05-20T04:37:00Z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0x0101001A985E33BC6DD042845C2576A7884FB2</vt:lpwstr>
  </property>
  <property fmtid="{D5CDD505-2E9C-101B-9397-08002B2CF9AE}" pid="3" name="MSIP_Label_32ae7b5d-0aac-474b-ae2b-02c331ef2874_Enabled">
    <vt:lpwstr>true</vt:lpwstr>
  </property>
  <property fmtid="{D5CDD505-2E9C-101B-9397-08002B2CF9AE}" pid="4" name="MSIP_Label_32ae7b5d-0aac-474b-ae2b-02c331ef2874_SetDate">
    <vt:lpwstr>2023-02-06T21:34:24Z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076707c8-27a7-4d58-9072-13060994e9d3</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GrammarlyDocumentId">
    <vt:lpwstr>6eb9d1c20adba2ad9a59ada191550dd4d4bf7f054aa969bacb77a4a7907a97e2</vt:lpwstr>
  </property>
</Properties>
</file>